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2F697D"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2F697D" w:rsidRDefault="0046735E" w:rsidP="0046735E">
            <w:pPr>
              <w:suppressAutoHyphens w:val="0"/>
              <w:spacing w:line="240" w:lineRule="auto"/>
              <w:ind w:firstLine="0"/>
              <w:rPr>
                <w:bCs w:val="0"/>
                <w:snapToGrid w:val="0"/>
                <w:sz w:val="24"/>
                <w:szCs w:val="24"/>
                <w:lang w:eastAsia="ru-RU"/>
              </w:rPr>
            </w:pPr>
          </w:p>
          <w:p w14:paraId="020C1174" w14:textId="67EDF881" w:rsidR="0046735E" w:rsidRPr="002F697D" w:rsidRDefault="0046735E" w:rsidP="0046735E">
            <w:pPr>
              <w:suppressAutoHyphens w:val="0"/>
              <w:spacing w:line="240" w:lineRule="auto"/>
              <w:ind w:firstLine="0"/>
              <w:rPr>
                <w:bCs w:val="0"/>
                <w:snapToGrid w:val="0"/>
                <w:sz w:val="24"/>
                <w:szCs w:val="24"/>
                <w:lang w:eastAsia="ru-RU"/>
              </w:rPr>
            </w:pPr>
            <w:r w:rsidRPr="002F697D">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287357" w:rsidRPr="002F697D">
              <w:rPr>
                <w:bCs w:val="0"/>
                <w:spacing w:val="-4"/>
              </w:rPr>
              <w:t>116 от 14.03</w:t>
            </w:r>
            <w:r w:rsidRPr="002F697D">
              <w:rPr>
                <w:bCs w:val="0"/>
                <w:spacing w:val="-4"/>
              </w:rPr>
              <w:t>.2</w:t>
            </w:r>
            <w:r w:rsidR="00C800FD" w:rsidRPr="002F697D">
              <w:rPr>
                <w:bCs w:val="0"/>
                <w:spacing w:val="-4"/>
              </w:rPr>
              <w:t>0</w:t>
            </w:r>
            <w:r w:rsidRPr="002F697D">
              <w:rPr>
                <w:bCs w:val="0"/>
                <w:spacing w:val="-4"/>
              </w:rPr>
              <w:t>1</w:t>
            </w:r>
            <w:r w:rsidR="00C800FD" w:rsidRPr="002F697D">
              <w:rPr>
                <w:bCs w:val="0"/>
                <w:spacing w:val="-4"/>
              </w:rPr>
              <w:t>7</w:t>
            </w:r>
            <w:r w:rsidRPr="002F697D">
              <w:rPr>
                <w:bCs w:val="0"/>
                <w:spacing w:val="-4"/>
              </w:rPr>
              <w:t>г</w:t>
            </w:r>
          </w:p>
          <w:p w14:paraId="24063C79" w14:textId="77777777" w:rsidR="0046735E" w:rsidRPr="002F697D"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7B85FEC9" w14:textId="55084886" w:rsidR="00935C24" w:rsidRPr="00556B64" w:rsidRDefault="005A37A4" w:rsidP="005A37A4">
      <w:pPr>
        <w:pStyle w:val="a"/>
        <w:numPr>
          <w:ilvl w:val="0"/>
          <w:numId w:val="0"/>
        </w:numPr>
        <w:suppressAutoHyphens w:val="0"/>
        <w:autoSpaceDE w:val="0"/>
        <w:autoSpaceDN w:val="0"/>
        <w:spacing w:before="40" w:line="240" w:lineRule="auto"/>
        <w:ind w:left="360"/>
        <w:contextualSpacing w:val="0"/>
        <w:rPr>
          <w:b/>
          <w:sz w:val="24"/>
          <w:szCs w:val="24"/>
        </w:rPr>
      </w:pPr>
      <w:r w:rsidRPr="005A37A4">
        <w:rPr>
          <w:b/>
          <w:sz w:val="24"/>
        </w:rPr>
        <w:t xml:space="preserve">на право заключения договора на оказание услуг по физические охраны объектов филиала ПАО "МРСК-Юга" "Волгоградэнерго", обеспечивающих энергоснабжение инфраструктуры ЧМ-2018  </w:t>
      </w: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43F5F25A" w:rsidR="007A1F3E" w:rsidRDefault="007A1F3E" w:rsidP="007A1F3E">
      <w:pPr>
        <w:pStyle w:val="1f6"/>
        <w:spacing w:line="264" w:lineRule="auto"/>
        <w:ind w:left="0" w:right="0"/>
        <w:jc w:val="center"/>
        <w:rPr>
          <w:rFonts w:ascii="Times New Roman" w:hAnsi="Times New Roman"/>
          <w:sz w:val="24"/>
          <w:szCs w:val="24"/>
        </w:rPr>
      </w:pPr>
    </w:p>
    <w:p w14:paraId="4D5F3A64" w14:textId="51EDD5A6" w:rsidR="005A37A4" w:rsidRDefault="005A37A4" w:rsidP="007A1F3E">
      <w:pPr>
        <w:pStyle w:val="1f6"/>
        <w:spacing w:line="264" w:lineRule="auto"/>
        <w:ind w:left="0" w:right="0"/>
        <w:jc w:val="center"/>
        <w:rPr>
          <w:rFonts w:ascii="Times New Roman" w:hAnsi="Times New Roman"/>
          <w:sz w:val="24"/>
          <w:szCs w:val="24"/>
        </w:rPr>
      </w:pPr>
    </w:p>
    <w:p w14:paraId="2C2A214A" w14:textId="674BE182" w:rsidR="005A37A4" w:rsidRDefault="005A37A4" w:rsidP="007A1F3E">
      <w:pPr>
        <w:pStyle w:val="1f6"/>
        <w:spacing w:line="264" w:lineRule="auto"/>
        <w:ind w:left="0" w:right="0"/>
        <w:jc w:val="center"/>
        <w:rPr>
          <w:rFonts w:ascii="Times New Roman" w:hAnsi="Times New Roman"/>
          <w:sz w:val="24"/>
          <w:szCs w:val="24"/>
        </w:rPr>
      </w:pPr>
    </w:p>
    <w:p w14:paraId="651718F5" w14:textId="739D3C49" w:rsidR="005A37A4" w:rsidRDefault="005A37A4" w:rsidP="007A1F3E">
      <w:pPr>
        <w:pStyle w:val="1f6"/>
        <w:spacing w:line="264" w:lineRule="auto"/>
        <w:ind w:left="0" w:right="0"/>
        <w:jc w:val="center"/>
        <w:rPr>
          <w:rFonts w:ascii="Times New Roman" w:hAnsi="Times New Roman"/>
          <w:sz w:val="24"/>
          <w:szCs w:val="24"/>
        </w:rPr>
      </w:pPr>
    </w:p>
    <w:p w14:paraId="4C7AF8C0" w14:textId="379D8025" w:rsidR="005A37A4" w:rsidRPr="00556B64" w:rsidRDefault="005A37A4" w:rsidP="007A1F3E">
      <w:pPr>
        <w:pStyle w:val="1f6"/>
        <w:spacing w:line="264" w:lineRule="auto"/>
        <w:ind w:left="0" w:right="0"/>
        <w:jc w:val="center"/>
        <w:rPr>
          <w:rFonts w:ascii="Times New Roman" w:hAnsi="Times New Roman"/>
          <w:sz w:val="24"/>
          <w:szCs w:val="24"/>
        </w:rPr>
      </w:pPr>
    </w:p>
    <w:p w14:paraId="6E788301" w14:textId="01337CA7"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5A37A4">
        <w:rPr>
          <w:b/>
          <w:sz w:val="24"/>
          <w:szCs w:val="24"/>
        </w:rPr>
        <w:br/>
        <w:t>2018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2"/>
          <w:headerReference w:type="default" r:id="rId13"/>
          <w:footerReference w:type="even" r:id="rId14"/>
          <w:footerReference w:type="default" r:id="rId15"/>
          <w:headerReference w:type="first" r:id="rId16"/>
          <w:footerReference w:type="first" r:id="rId17"/>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17C5A327" w:rsidR="00E86E35" w:rsidRPr="00556B64" w:rsidRDefault="00E86E35" w:rsidP="00C53E73">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w:t>
      </w:r>
      <w:r w:rsidR="00ED5D25" w:rsidRPr="00DA42BE">
        <w:t xml:space="preserve">фактический/почтовый адрес: </w:t>
      </w:r>
      <w:r w:rsidR="00ED5D25" w:rsidRPr="00DA42BE">
        <w:rPr>
          <w:bCs/>
        </w:rPr>
        <w:t>344002, г. Ростов-на-Дону, ул. Б. Садовая, 49</w:t>
      </w:r>
      <w:r w:rsidR="00ED5D25" w:rsidRPr="00DA42BE">
        <w:t xml:space="preserve">), ответственное лицо – </w:t>
      </w:r>
      <w:r w:rsidR="007951CD" w:rsidRPr="00DA42BE">
        <w:rPr>
          <w:bCs/>
        </w:rPr>
        <w:t xml:space="preserve"> </w:t>
      </w:r>
      <w:r w:rsidR="007951CD" w:rsidRPr="00DA42BE">
        <w:rPr>
          <w:b/>
          <w:bCs/>
        </w:rPr>
        <w:t>Печёнкин Анатолий Владимирович,</w:t>
      </w:r>
      <w:r w:rsidR="007951CD" w:rsidRPr="00DA42BE">
        <w:rPr>
          <w:bCs/>
        </w:rPr>
        <w:t xml:space="preserve"> тел.: (863) 307-07-68, е-mail: </w:t>
      </w:r>
      <w:hyperlink r:id="rId18" w:history="1">
        <w:r w:rsidR="007951CD" w:rsidRPr="00DA42BE">
          <w:rPr>
            <w:rStyle w:val="a9"/>
            <w:bCs/>
            <w:lang w:val="en-US"/>
          </w:rPr>
          <w:t>pechenkinav</w:t>
        </w:r>
        <w:r w:rsidR="007951CD" w:rsidRPr="00DA42BE">
          <w:rPr>
            <w:rStyle w:val="a9"/>
            <w:bCs/>
          </w:rPr>
          <w:t>@</w:t>
        </w:r>
        <w:r w:rsidR="007951CD" w:rsidRPr="00DA42BE">
          <w:rPr>
            <w:rStyle w:val="a9"/>
            <w:bCs/>
            <w:lang w:val="en-US"/>
          </w:rPr>
          <w:t>mrsk</w:t>
        </w:r>
        <w:r w:rsidR="007951CD" w:rsidRPr="00DA42BE">
          <w:rPr>
            <w:rStyle w:val="a9"/>
            <w:bCs/>
          </w:rPr>
          <w:t>-</w:t>
        </w:r>
        <w:r w:rsidR="007951CD" w:rsidRPr="00DA42BE">
          <w:rPr>
            <w:rStyle w:val="a9"/>
            <w:bCs/>
            <w:lang w:val="en-US"/>
          </w:rPr>
          <w:t>yuga</w:t>
        </w:r>
        <w:r w:rsidR="007951CD" w:rsidRPr="00DA42BE">
          <w:rPr>
            <w:rStyle w:val="a9"/>
            <w:bCs/>
          </w:rPr>
          <w:t>.</w:t>
        </w:r>
        <w:r w:rsidR="007951CD" w:rsidRPr="00DA42BE">
          <w:rPr>
            <w:rStyle w:val="a9"/>
            <w:bCs/>
            <w:lang w:val="en-US"/>
          </w:rPr>
          <w:t>ru</w:t>
        </w:r>
      </w:hyperlink>
      <w:r w:rsidR="007951CD">
        <w:rPr>
          <w:bCs/>
        </w:rPr>
        <w:t xml:space="preserve"> </w:t>
      </w:r>
      <w:r w:rsidRPr="00556B64">
        <w:t xml:space="preserve">Извещением о проведении открытого </w:t>
      </w:r>
      <w:r w:rsidRPr="00556B64">
        <w:rPr>
          <w:iCs/>
        </w:rPr>
        <w:t>запроса предложений</w:t>
      </w:r>
      <w:r w:rsidRPr="00556B64">
        <w:t>, опубликованным:</w:t>
      </w:r>
    </w:p>
    <w:p w14:paraId="4B68A447" w14:textId="6F25F02A" w:rsidR="00E86E35" w:rsidRPr="00556B64" w:rsidRDefault="00E86E35" w:rsidP="00E86E35">
      <w:pPr>
        <w:widowControl w:val="0"/>
        <w:suppressAutoHyphens w:val="0"/>
        <w:autoSpaceDE w:val="0"/>
        <w:autoSpaceDN w:val="0"/>
        <w:adjustRightInd w:val="0"/>
        <w:spacing w:line="264" w:lineRule="auto"/>
        <w:ind w:firstLine="0"/>
        <w:rPr>
          <w:b/>
          <w:sz w:val="24"/>
          <w:szCs w:val="24"/>
        </w:rPr>
      </w:pPr>
      <w:r w:rsidRPr="00556B64">
        <w:rPr>
          <w:sz w:val="24"/>
          <w:szCs w:val="24"/>
        </w:rPr>
        <w:t xml:space="preserve">на официальном сайте </w:t>
      </w:r>
      <w:r w:rsidRPr="00556B64">
        <w:rPr>
          <w:sz w:val="24"/>
          <w:szCs w:val="24"/>
          <w:u w:val="single"/>
        </w:rPr>
        <w:t>www.zakupki.gov.ru</w:t>
      </w:r>
      <w:r w:rsidRPr="00556B64">
        <w:rPr>
          <w:sz w:val="24"/>
          <w:szCs w:val="24"/>
        </w:rPr>
        <w:t>, на сайте электронной торговой площадки (далее – ЭТП)</w:t>
      </w:r>
      <w:r w:rsidR="00556B64">
        <w:rPr>
          <w:rStyle w:val="a9"/>
          <w:rFonts w:eastAsia="MS Mincho"/>
          <w:color w:val="auto"/>
          <w:u w:val="none"/>
          <w:lang w:eastAsia="ja-JP"/>
        </w:rPr>
        <w:t xml:space="preserve"> </w:t>
      </w:r>
      <w:hyperlink r:id="rId19" w:history="1">
        <w:r w:rsidR="00D97B21" w:rsidRPr="008176C3">
          <w:rPr>
            <w:rStyle w:val="a9"/>
            <w:rFonts w:eastAsia="MS Mincho"/>
            <w:lang w:val="en-US" w:eastAsia="ja-JP"/>
          </w:rPr>
          <w:t>www</w:t>
        </w:r>
        <w:r w:rsidR="00D97B21" w:rsidRPr="008176C3">
          <w:rPr>
            <w:rStyle w:val="a9"/>
            <w:rFonts w:eastAsia="MS Mincho"/>
            <w:lang w:eastAsia="ja-JP"/>
          </w:rPr>
          <w:t>.</w:t>
        </w:r>
        <w:r w:rsidR="00D97B21" w:rsidRPr="008176C3">
          <w:rPr>
            <w:rStyle w:val="a9"/>
            <w:rFonts w:eastAsia="MS Mincho"/>
            <w:lang w:val="en-US" w:eastAsia="ja-JP"/>
          </w:rPr>
          <w:t>etp</w:t>
        </w:r>
        <w:r w:rsidR="00D97B21" w:rsidRPr="008176C3">
          <w:rPr>
            <w:rStyle w:val="a9"/>
            <w:rFonts w:eastAsia="MS Mincho"/>
            <w:lang w:eastAsia="ja-JP"/>
          </w:rPr>
          <w:t>.</w:t>
        </w:r>
        <w:r w:rsidR="00D97B21" w:rsidRPr="008176C3">
          <w:rPr>
            <w:rStyle w:val="a9"/>
            <w:rFonts w:eastAsia="MS Mincho"/>
            <w:lang w:val="en-US" w:eastAsia="ja-JP"/>
          </w:rPr>
          <w:t>rosseti</w:t>
        </w:r>
        <w:r w:rsidR="00D97B21" w:rsidRPr="008176C3">
          <w:rPr>
            <w:rStyle w:val="a9"/>
            <w:rFonts w:eastAsia="MS Mincho"/>
            <w:lang w:eastAsia="ja-JP"/>
          </w:rPr>
          <w:t>.</w:t>
        </w:r>
        <w:r w:rsidR="00D97B21" w:rsidRPr="008176C3">
          <w:rPr>
            <w:rStyle w:val="a9"/>
            <w:rFonts w:eastAsia="MS Mincho"/>
            <w:lang w:val="en-US" w:eastAsia="ja-JP"/>
          </w:rPr>
          <w:t>ru</w:t>
        </w:r>
      </w:hyperlink>
      <w:r w:rsidR="00D97B21" w:rsidRPr="00D97B21">
        <w:rPr>
          <w:rStyle w:val="a9"/>
          <w:rFonts w:eastAsia="MS Mincho"/>
          <w:color w:val="auto"/>
          <w:u w:val="none"/>
          <w:lang w:eastAsia="ja-JP"/>
        </w:rPr>
        <w:t xml:space="preserve"> </w:t>
      </w:r>
      <w:r w:rsidRPr="00556B64">
        <w:rPr>
          <w:rStyle w:val="a9"/>
          <w:rFonts w:eastAsia="MS Mincho"/>
          <w:color w:val="auto"/>
          <w:sz w:val="24"/>
          <w:szCs w:val="24"/>
        </w:rPr>
        <w:t>,</w:t>
      </w:r>
      <w:r w:rsidRPr="00556B64">
        <w:rPr>
          <w:sz w:val="24"/>
          <w:szCs w:val="24"/>
        </w:rPr>
        <w:t xml:space="preserve">  на сайте </w:t>
      </w:r>
      <w:r w:rsidR="00ED5D25" w:rsidRPr="00556B64">
        <w:rPr>
          <w:sz w:val="24"/>
          <w:szCs w:val="24"/>
        </w:rPr>
        <w:t>П</w:t>
      </w:r>
      <w:r w:rsidRPr="00556B64">
        <w:rPr>
          <w:sz w:val="24"/>
          <w:szCs w:val="24"/>
        </w:rPr>
        <w:t xml:space="preserve">АО «МРСК </w:t>
      </w:r>
      <w:r w:rsidR="00725D97" w:rsidRPr="00556B64">
        <w:rPr>
          <w:sz w:val="24"/>
          <w:szCs w:val="24"/>
        </w:rPr>
        <w:t>Юг</w:t>
      </w:r>
      <w:r w:rsidRPr="00556B64">
        <w:rPr>
          <w:sz w:val="24"/>
          <w:szCs w:val="24"/>
        </w:rPr>
        <w:t xml:space="preserve">а» </w:t>
      </w:r>
      <w:r w:rsidR="00ED5D25" w:rsidRPr="00556B64">
        <w:rPr>
          <w:sz w:val="24"/>
          <w:szCs w:val="24"/>
          <w:u w:val="single"/>
        </w:rPr>
        <w:t>www.mrsk-yuga.ru</w:t>
      </w:r>
    </w:p>
    <w:p w14:paraId="08731EC0" w14:textId="4607A7AD"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556B64">
        <w:rPr>
          <w:iCs/>
          <w:u w:val="single"/>
        </w:rPr>
        <w:t>приг</w:t>
      </w:r>
      <w:r w:rsidRPr="00556B64">
        <w:rPr>
          <w:u w:val="single"/>
        </w:rPr>
        <w:t xml:space="preserve">ласил </w:t>
      </w:r>
      <w:bookmarkEnd w:id="13"/>
      <w:bookmarkEnd w:id="14"/>
      <w:bookmarkEnd w:id="15"/>
      <w:bookmarkEnd w:id="16"/>
      <w:bookmarkEnd w:id="17"/>
      <w:r w:rsidRPr="00556B64">
        <w:rPr>
          <w:snapToGrid w:val="0"/>
          <w:u w:val="single"/>
        </w:rPr>
        <w:t xml:space="preserve">юридических лиц, физических лиц, в том числе индивидуальных предпринимателей,  </w:t>
      </w:r>
      <w:r w:rsidR="004616D8" w:rsidRPr="00556B64">
        <w:rPr>
          <w:snapToGrid w:val="0"/>
          <w:u w:val="single"/>
        </w:rPr>
        <w:t xml:space="preserve"> </w:t>
      </w:r>
      <w:r w:rsidR="00433E98" w:rsidRPr="00433E98">
        <w:rPr>
          <w:snapToGrid w:val="0"/>
          <w:u w:val="single"/>
        </w:rPr>
        <w:t>являющихся только субъектами малого и среднего предпринимательства</w:t>
      </w:r>
      <w:r w:rsidRPr="00556B64">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0F312660" w:rsidR="00E86E35" w:rsidRPr="00DA42BE"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w:t>
      </w:r>
      <w:r w:rsidR="00DA42BE">
        <w:rPr>
          <w:szCs w:val="24"/>
        </w:rPr>
        <w:t xml:space="preserve"> и с использованием </w:t>
      </w:r>
      <w:r w:rsidR="00DA42BE" w:rsidRPr="00DA42BE">
        <w:rPr>
          <w:szCs w:val="24"/>
        </w:rPr>
        <w:t>функционала</w:t>
      </w:r>
      <w:r w:rsidR="00556B64" w:rsidRPr="00DA42BE">
        <w:rPr>
          <w:szCs w:val="24"/>
        </w:rPr>
        <w:t>ЭТП  «Россети»</w:t>
      </w:r>
    </w:p>
    <w:p w14:paraId="203261F0" w14:textId="77777777" w:rsidR="00E86E35" w:rsidRPr="00DA42BE"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A42BE">
        <w:rPr>
          <w:szCs w:val="24"/>
        </w:rPr>
        <w:t xml:space="preserve">Заказчик – </w:t>
      </w:r>
      <w:r w:rsidR="00ED5D25" w:rsidRPr="00DA42BE">
        <w:rPr>
          <w:szCs w:val="24"/>
        </w:rPr>
        <w:t>П</w:t>
      </w:r>
      <w:r w:rsidRPr="00DA42BE">
        <w:rPr>
          <w:szCs w:val="24"/>
        </w:rPr>
        <w:t xml:space="preserve">АО «МРСК </w:t>
      </w:r>
      <w:r w:rsidR="00ED5D25" w:rsidRPr="00DA42BE">
        <w:rPr>
          <w:szCs w:val="24"/>
        </w:rPr>
        <w:t>Юг</w:t>
      </w:r>
      <w:r w:rsidRPr="00DA42BE">
        <w:rPr>
          <w:szCs w:val="24"/>
        </w:rPr>
        <w:t>а»</w:t>
      </w:r>
      <w:bookmarkEnd w:id="24"/>
      <w:r w:rsidRPr="00DA42BE">
        <w:rPr>
          <w:szCs w:val="24"/>
        </w:rPr>
        <w:t>.</w:t>
      </w:r>
    </w:p>
    <w:p w14:paraId="47E3F740" w14:textId="689EA4B0" w:rsidR="00935C24" w:rsidRPr="00DA42BE" w:rsidRDefault="00E86E35" w:rsidP="00DA42BE">
      <w:pPr>
        <w:pStyle w:val="3-"/>
        <w:numPr>
          <w:ilvl w:val="2"/>
          <w:numId w:val="45"/>
        </w:numPr>
        <w:tabs>
          <w:tab w:val="left" w:pos="1418"/>
        </w:tabs>
        <w:spacing w:before="0" w:line="276" w:lineRule="auto"/>
        <w:ind w:left="0" w:firstLine="709"/>
        <w:rPr>
          <w:b/>
          <w:bCs/>
          <w:szCs w:val="24"/>
        </w:rPr>
      </w:pPr>
      <w:bookmarkStart w:id="25" w:name="_Ref306980366"/>
      <w:bookmarkStart w:id="26" w:name="_Ref303323780"/>
      <w:r w:rsidRPr="00DA42BE">
        <w:rPr>
          <w:szCs w:val="24"/>
        </w:rPr>
        <w:t>Предмет Запроса предложений</w:t>
      </w:r>
      <w:bookmarkEnd w:id="25"/>
      <w:r w:rsidRPr="00DA42BE">
        <w:rPr>
          <w:szCs w:val="24"/>
        </w:rPr>
        <w:t xml:space="preserve"> – </w:t>
      </w:r>
      <w:bookmarkEnd w:id="26"/>
      <w:r w:rsidR="00DA42BE" w:rsidRPr="00DA42BE">
        <w:rPr>
          <w:b/>
          <w:bCs/>
          <w:szCs w:val="24"/>
        </w:rPr>
        <w:t xml:space="preserve"> на оказание услуг по физические охраны объектов филиала ПАО "МРСК-Юга" "Волгоградэнерго", обеспечивающих энергоснабжение инфраструктуры ЧМ-2018  </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427700">
      <w:pPr>
        <w:pStyle w:val="3-"/>
        <w:numPr>
          <w:ilvl w:val="2"/>
          <w:numId w:val="45"/>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427700">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427700">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409F4A2" w:rsidR="007A1F3E" w:rsidRPr="00031F34" w:rsidRDefault="007A1F3E" w:rsidP="00031F34">
      <w:pPr>
        <w:pStyle w:val="3-"/>
        <w:numPr>
          <w:ilvl w:val="2"/>
          <w:numId w:val="45"/>
        </w:numPr>
        <w:spacing w:line="276" w:lineRule="auto"/>
        <w:ind w:left="0" w:firstLine="170"/>
      </w:pPr>
      <w:r w:rsidRPr="00D97B21">
        <w:rPr>
          <w:bCs/>
        </w:rPr>
        <w:lastRenderedPageBreak/>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решением Совета Директоров ПАО «МРСК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r w:rsidR="005F5EE4" w:rsidRPr="005F5EE4">
        <w:rPr>
          <w:bCs/>
          <w:iCs/>
        </w:rPr>
        <w:t>.</w:t>
      </w:r>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DA42BE"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w:t>
      </w:r>
      <w:r w:rsidRPr="00DA42BE">
        <w:rPr>
          <w:szCs w:val="24"/>
        </w:rPr>
        <w:t xml:space="preserve">омоченным представителем </w:t>
      </w:r>
      <w:r w:rsidR="00F21378" w:rsidRPr="00DA42BE">
        <w:t>ПАО «МРСК Юга»</w:t>
      </w:r>
      <w:r w:rsidRPr="00DA42BE">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DA42BE">
        <w:rPr>
          <w:bCs/>
          <w:szCs w:val="24"/>
        </w:rPr>
        <w:t xml:space="preserve">(двадцати) </w:t>
      </w:r>
      <w:r w:rsidRPr="00DA42BE">
        <w:rPr>
          <w:szCs w:val="24"/>
        </w:rPr>
        <w:t>рабочих дней с момента ее получения.</w:t>
      </w:r>
      <w:bookmarkEnd w:id="39"/>
      <w:bookmarkEnd w:id="40"/>
    </w:p>
    <w:p w14:paraId="39C32703" w14:textId="3D87D7C1" w:rsidR="007A1F3E" w:rsidRPr="00DA42BE"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DA42BE">
        <w:rPr>
          <w:szCs w:val="24"/>
        </w:rPr>
        <w:t>Если претензионный порядок, указанный в п.</w:t>
      </w:r>
      <w:r w:rsidRPr="00DA42BE">
        <w:rPr>
          <w:szCs w:val="24"/>
        </w:rPr>
        <w:fldChar w:fldCharType="begin"/>
      </w:r>
      <w:r w:rsidRPr="00DA42BE">
        <w:rPr>
          <w:szCs w:val="24"/>
        </w:rPr>
        <w:instrText xml:space="preserve"> REF _Ref191386164 \r \h  \* MERGEFORMAT </w:instrText>
      </w:r>
      <w:r w:rsidRPr="00DA42BE">
        <w:rPr>
          <w:szCs w:val="24"/>
        </w:rPr>
      </w:r>
      <w:r w:rsidRPr="00DA42BE">
        <w:rPr>
          <w:szCs w:val="24"/>
        </w:rPr>
        <w:fldChar w:fldCharType="separate"/>
      </w:r>
      <w:r w:rsidR="00497A55" w:rsidRPr="00DA42BE">
        <w:rPr>
          <w:szCs w:val="24"/>
        </w:rPr>
        <w:t>1.4.1</w:t>
      </w:r>
      <w:r w:rsidRPr="00DA42BE">
        <w:rPr>
          <w:szCs w:val="24"/>
        </w:rPr>
        <w:fldChar w:fldCharType="end"/>
      </w:r>
      <w:r w:rsidRPr="00DA42BE">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DA42BE">
        <w:rPr>
          <w:szCs w:val="24"/>
        </w:rPr>
        <w:t>ЦКК</w:t>
      </w:r>
      <w:r w:rsidRPr="00DA42BE">
        <w:rPr>
          <w:szCs w:val="24"/>
        </w:rPr>
        <w:t xml:space="preserve"> </w:t>
      </w:r>
      <w:r w:rsidR="00F21378" w:rsidRPr="00DA42BE">
        <w:t>ПАО «МРСК Юга»</w:t>
      </w:r>
      <w:r w:rsidRPr="00DA42BE">
        <w:rPr>
          <w:szCs w:val="24"/>
        </w:rPr>
        <w:t>.</w:t>
      </w:r>
      <w:bookmarkEnd w:id="41"/>
    </w:p>
    <w:p w14:paraId="0EBC6AF8" w14:textId="77777777" w:rsidR="007A1F3E" w:rsidRPr="00DA42BE" w:rsidRDefault="007A1F3E" w:rsidP="00C53E73">
      <w:pPr>
        <w:pStyle w:val="3-"/>
        <w:numPr>
          <w:ilvl w:val="2"/>
          <w:numId w:val="45"/>
        </w:numPr>
        <w:tabs>
          <w:tab w:val="left" w:pos="1418"/>
        </w:tabs>
        <w:spacing w:before="0" w:after="0" w:line="276" w:lineRule="auto"/>
        <w:ind w:left="0" w:firstLine="709"/>
        <w:rPr>
          <w:szCs w:val="24"/>
        </w:rPr>
      </w:pPr>
      <w:r w:rsidRPr="00DA42BE">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77777777" w:rsidR="007A1F3E" w:rsidRPr="00DA42BE" w:rsidRDefault="007A1F3E" w:rsidP="00C53E73">
      <w:pPr>
        <w:pStyle w:val="3-"/>
        <w:numPr>
          <w:ilvl w:val="2"/>
          <w:numId w:val="45"/>
        </w:numPr>
        <w:tabs>
          <w:tab w:val="left" w:pos="1418"/>
        </w:tabs>
        <w:spacing w:before="0" w:after="0" w:line="276" w:lineRule="auto"/>
        <w:ind w:left="0" w:firstLine="709"/>
        <w:rPr>
          <w:szCs w:val="24"/>
        </w:rPr>
      </w:pPr>
      <w:r w:rsidRPr="00DA42BE">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A42BE">
        <w:rPr>
          <w:szCs w:val="24"/>
        </w:rPr>
        <w:fldChar w:fldCharType="begin"/>
      </w:r>
      <w:r w:rsidRPr="00DA42BE">
        <w:rPr>
          <w:szCs w:val="24"/>
        </w:rPr>
        <w:instrText xml:space="preserve"> REF _Ref306978606 \r \h  \* MERGEFORMAT </w:instrText>
      </w:r>
      <w:r w:rsidRPr="00DA42BE">
        <w:rPr>
          <w:szCs w:val="24"/>
        </w:rPr>
      </w:r>
      <w:r w:rsidRPr="00DA42BE">
        <w:rPr>
          <w:szCs w:val="24"/>
        </w:rPr>
        <w:fldChar w:fldCharType="separate"/>
      </w:r>
      <w:r w:rsidR="00497A55" w:rsidRPr="00DA42BE">
        <w:rPr>
          <w:szCs w:val="24"/>
        </w:rPr>
        <w:t>1.4.2</w:t>
      </w:r>
      <w:r w:rsidRPr="00DA42BE">
        <w:rPr>
          <w:szCs w:val="24"/>
        </w:rPr>
        <w:fldChar w:fldCharType="end"/>
      </w:r>
      <w:r w:rsidRPr="00DA42BE">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lastRenderedPageBreak/>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276BF26A" w14:textId="6FE9CDAB" w:rsidR="0083561F" w:rsidRPr="002436AB" w:rsidRDefault="0083561F" w:rsidP="00C53E73">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 xml:space="preserve">а" </w:t>
      </w:r>
      <w:r w:rsidRPr="00536310">
        <w:rPr>
          <w:i/>
          <w:szCs w:val="24"/>
        </w:rPr>
        <w:lastRenderedPageBreak/>
        <w:t>(</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r w:rsidRPr="00CE72BD">
        <w:rPr>
          <w:szCs w:val="24"/>
        </w:rPr>
        <w:t xml:space="preserve">Для каждого привлекаемого субподрядчика/субпоставщика/соисполнителя </w:t>
      </w:r>
      <w:r w:rsidRPr="00CE72BD">
        <w:rPr>
          <w:szCs w:val="24"/>
        </w:rPr>
        <w:lastRenderedPageBreak/>
        <w:t>(с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*.pdf, формат: один файл – один документ).</w:t>
      </w:r>
      <w:r w:rsidRPr="00A342B2">
        <w:rPr>
          <w:b/>
          <w:sz w:val="24"/>
          <w:szCs w:val="24"/>
        </w:rPr>
        <w:t xml:space="preserve"> </w:t>
      </w:r>
      <w:r w:rsidRPr="00A342B2">
        <w:rPr>
          <w:bCs w:val="0"/>
          <w:sz w:val="24"/>
          <w:szCs w:val="24"/>
        </w:rPr>
        <w:t xml:space="preserve">Правила </w:t>
      </w:r>
      <w:r w:rsidRPr="00A342B2">
        <w:rPr>
          <w:bCs w:val="0"/>
          <w:sz w:val="24"/>
          <w:szCs w:val="24"/>
        </w:rPr>
        <w:lastRenderedPageBreak/>
        <w:t>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28E29B1B"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00280BD2">
        <w:rPr>
          <w:szCs w:val="24"/>
        </w:rPr>
        <w:t xml:space="preserve">2 110 406, 40 руб. с </w:t>
      </w:r>
      <w:bookmarkStart w:id="104" w:name="_GoBack"/>
      <w:bookmarkEnd w:id="104"/>
      <w:r w:rsidR="00E03452">
        <w:rPr>
          <w:szCs w:val="24"/>
        </w:rPr>
        <w:t>учётом НДС</w:t>
      </w:r>
      <w:r w:rsidR="00280BD2">
        <w:rPr>
          <w:szCs w:val="24"/>
        </w:rPr>
        <w:t xml:space="preserve">; (1 788 480,00 </w:t>
      </w:r>
      <w:r w:rsidR="00CE72BD">
        <w:rPr>
          <w:szCs w:val="24"/>
        </w:rPr>
        <w:t>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w:t>
      </w:r>
      <w:r w:rsidRPr="006245F6">
        <w:lastRenderedPageBreak/>
        <w:t xml:space="preserve">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w:t>
      </w:r>
      <w:r w:rsidRPr="006245F6">
        <w:rPr>
          <w:bCs/>
          <w:szCs w:val="24"/>
        </w:rPr>
        <w:lastRenderedPageBreak/>
        <w:t>Заявки в обязательном порядке предоставляются документы (копия Устава, выписка из ЕГРЮЛ/</w:t>
      </w:r>
      <w:r w:rsidRPr="00CE72BD">
        <w:rPr>
          <w:bCs/>
          <w:szCs w:val="24"/>
        </w:rPr>
        <w:t>ЕГРИП, учредительный договор), подтверждающие факт аффилированности предприятий</w:t>
      </w:r>
      <w:r w:rsidR="00C319F2">
        <w:rPr>
          <w:szCs w:val="24"/>
        </w:rPr>
        <w:t>;</w:t>
      </w:r>
    </w:p>
    <w:p w14:paraId="3274A13A" w14:textId="77A6E40F" w:rsidR="00C319F2" w:rsidRPr="00C319F2" w:rsidRDefault="00C319F2" w:rsidP="00C319F2">
      <w:pPr>
        <w:pStyle w:val="6-"/>
        <w:numPr>
          <w:ilvl w:val="5"/>
          <w:numId w:val="45"/>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xml:space="preserve">, оформленный в соответствии с законодательством РФ, или (в случае, если сделка согласно законодательству не является для Участника сделкой, в </w:t>
      </w:r>
      <w:r w:rsidRPr="006245F6">
        <w:rPr>
          <w:szCs w:val="24"/>
        </w:rPr>
        <w:lastRenderedPageBreak/>
        <w:t>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lastRenderedPageBreak/>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lastRenderedPageBreak/>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7"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7"/>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 xml:space="preserve">либо в составе </w:t>
      </w:r>
      <w:r w:rsidRPr="000B17CC">
        <w:rPr>
          <w:i/>
          <w:szCs w:val="24"/>
        </w:rPr>
        <w:lastRenderedPageBreak/>
        <w:t>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п.п.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429414110"/>
      <w:r w:rsidRPr="0065072D">
        <w:rPr>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w:t>
      </w:r>
      <w:r w:rsidRPr="0065072D">
        <w:rPr>
          <w:szCs w:val="24"/>
        </w:rPr>
        <w:lastRenderedPageBreak/>
        <w:t>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w:t>
      </w:r>
      <w:r w:rsidRPr="000B17CC">
        <w:rPr>
          <w:szCs w:val="24"/>
        </w:rPr>
        <w:lastRenderedPageBreak/>
        <w:t>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lastRenderedPageBreak/>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287357">
        <w:tc>
          <w:tcPr>
            <w:tcW w:w="6230" w:type="dxa"/>
          </w:tcPr>
          <w:p w14:paraId="36E8AA63" w14:textId="77777777" w:rsidR="001B0985" w:rsidRDefault="001B0985" w:rsidP="00287357">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287357">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287357">
        <w:tc>
          <w:tcPr>
            <w:tcW w:w="6230" w:type="dxa"/>
          </w:tcPr>
          <w:p w14:paraId="4CD83FEB" w14:textId="77777777" w:rsidR="001B0985" w:rsidRDefault="001B0985" w:rsidP="00287357">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287357">
            <w:pPr>
              <w:pStyle w:val="Times120"/>
              <w:widowControl w:val="0"/>
              <w:spacing w:after="120"/>
              <w:ind w:firstLine="0"/>
              <w:rPr>
                <w:szCs w:val="24"/>
              </w:rPr>
            </w:pPr>
            <w:r>
              <w:rPr>
                <w:szCs w:val="24"/>
              </w:rPr>
              <w:t>30</w:t>
            </w:r>
          </w:p>
        </w:tc>
      </w:tr>
      <w:tr w:rsidR="001B0985" w14:paraId="54C65C13" w14:textId="77777777" w:rsidTr="00287357">
        <w:tc>
          <w:tcPr>
            <w:tcW w:w="6230" w:type="dxa"/>
          </w:tcPr>
          <w:p w14:paraId="12B38FB5" w14:textId="77777777" w:rsidR="001B0985" w:rsidRDefault="001B0985" w:rsidP="00287357">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287357">
            <w:pPr>
              <w:pStyle w:val="Times120"/>
              <w:widowControl w:val="0"/>
              <w:spacing w:after="120"/>
              <w:ind w:firstLine="0"/>
              <w:rPr>
                <w:szCs w:val="24"/>
              </w:rPr>
            </w:pPr>
            <w:r>
              <w:rPr>
                <w:szCs w:val="24"/>
              </w:rPr>
              <w:t>20</w:t>
            </w:r>
          </w:p>
        </w:tc>
      </w:tr>
      <w:tr w:rsidR="001B0985" w14:paraId="2743B5FD" w14:textId="77777777" w:rsidTr="00287357">
        <w:tc>
          <w:tcPr>
            <w:tcW w:w="6230" w:type="dxa"/>
          </w:tcPr>
          <w:p w14:paraId="58C73358" w14:textId="77777777" w:rsidR="001B0985" w:rsidRDefault="001B0985" w:rsidP="00287357">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287357">
            <w:pPr>
              <w:pStyle w:val="Times120"/>
              <w:widowControl w:val="0"/>
              <w:spacing w:after="120"/>
              <w:ind w:firstLine="0"/>
              <w:rPr>
                <w:szCs w:val="24"/>
              </w:rPr>
            </w:pPr>
            <w:r>
              <w:rPr>
                <w:szCs w:val="24"/>
              </w:rPr>
              <w:t>10</w:t>
            </w:r>
          </w:p>
        </w:tc>
      </w:tr>
      <w:tr w:rsidR="001B0985" w14:paraId="3144D253" w14:textId="77777777" w:rsidTr="00287357">
        <w:tc>
          <w:tcPr>
            <w:tcW w:w="6230" w:type="dxa"/>
          </w:tcPr>
          <w:p w14:paraId="6BA96D12" w14:textId="77777777" w:rsidR="001B0985" w:rsidRPr="00917DF3" w:rsidRDefault="001B0985" w:rsidP="00287357">
            <w:pPr>
              <w:pStyle w:val="Times120"/>
              <w:widowControl w:val="0"/>
              <w:spacing w:after="120"/>
              <w:rPr>
                <w:sz w:val="26"/>
                <w:szCs w:val="26"/>
              </w:rPr>
            </w:pPr>
            <w:r>
              <w:rPr>
                <w:szCs w:val="24"/>
              </w:rPr>
              <w:t>закупка</w:t>
            </w:r>
            <w:r w:rsidRPr="000D4112">
              <w:rPr>
                <w:sz w:val="26"/>
                <w:szCs w:val="26"/>
              </w:rPr>
              <w:t>, участниками которых могут быть только субъекты малого и среднего предпринимательства</w:t>
            </w:r>
            <w:r>
              <w:rPr>
                <w:sz w:val="26"/>
                <w:szCs w:val="26"/>
              </w:rPr>
              <w:t xml:space="preserve"> (согласно пп.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5DCA344A" w14:textId="77777777" w:rsidR="001B0985" w:rsidRDefault="001B0985" w:rsidP="00287357">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lastRenderedPageBreak/>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lastRenderedPageBreak/>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w:t>
      </w:r>
      <w:r w:rsidRPr="0030245D">
        <w:rPr>
          <w:szCs w:val="24"/>
        </w:rPr>
        <w:lastRenderedPageBreak/>
        <w:t>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DA42BE"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 xml:space="preserve">запросу </w:t>
      </w:r>
      <w:r w:rsidRPr="00DA42BE">
        <w:rPr>
          <w:szCs w:val="24"/>
        </w:rPr>
        <w:t>предложений;</w:t>
      </w:r>
    </w:p>
    <w:p w14:paraId="234953D8" w14:textId="4CFFB8F3" w:rsidR="007A1F3E" w:rsidRPr="00DA42BE" w:rsidRDefault="00030923" w:rsidP="00C53E73">
      <w:pPr>
        <w:pStyle w:val="6-"/>
        <w:numPr>
          <w:ilvl w:val="5"/>
          <w:numId w:val="45"/>
        </w:numPr>
        <w:tabs>
          <w:tab w:val="left" w:pos="1418"/>
        </w:tabs>
        <w:spacing w:line="276" w:lineRule="auto"/>
        <w:ind w:left="0" w:firstLine="709"/>
        <w:rPr>
          <w:szCs w:val="24"/>
        </w:rPr>
      </w:pPr>
      <w:r w:rsidRPr="00DA42BE">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DA42BE">
        <w:t xml:space="preserve"> </w:t>
      </w:r>
      <w:r w:rsidRPr="00DA42BE">
        <w:rPr>
          <w:szCs w:val="24"/>
        </w:rPr>
        <w:t>в т.ч. содержат недостоверные сведения о стране происхождения товара, указанного в Заявке</w:t>
      </w:r>
      <w:r w:rsidR="007A1F3E" w:rsidRPr="00DA42BE">
        <w:rPr>
          <w:szCs w:val="24"/>
        </w:rPr>
        <w:t>;</w:t>
      </w:r>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DA42BE">
        <w:rPr>
          <w:szCs w:val="24"/>
        </w:rPr>
        <w:t>содержат очевидные арифметические или грамматические</w:t>
      </w:r>
      <w:r w:rsidRPr="00907B0C">
        <w:rPr>
          <w:szCs w:val="24"/>
        </w:rPr>
        <w:t xml:space="preserve"> ошибки, с исправлением которых не согласился Участник.</w:t>
      </w:r>
    </w:p>
    <w:p w14:paraId="0144D32F" w14:textId="436AC033" w:rsidR="007A1F3E" w:rsidRPr="00DA42BE" w:rsidRDefault="007A1F3E" w:rsidP="00C53E73">
      <w:pPr>
        <w:pStyle w:val="4-"/>
        <w:numPr>
          <w:ilvl w:val="3"/>
          <w:numId w:val="45"/>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w:t>
      </w:r>
      <w:r w:rsidRPr="00DA42BE">
        <w:rPr>
          <w:szCs w:val="24"/>
        </w:rPr>
        <w:t>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DA42BE" w:rsidRDefault="007A1F3E" w:rsidP="00C53E73">
      <w:pPr>
        <w:pStyle w:val="3-"/>
        <w:numPr>
          <w:ilvl w:val="2"/>
          <w:numId w:val="45"/>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DA42BE">
        <w:rPr>
          <w:b/>
          <w:szCs w:val="24"/>
        </w:rPr>
        <w:t>Оценочная стадия</w:t>
      </w:r>
      <w:bookmarkEnd w:id="202"/>
      <w:bookmarkEnd w:id="203"/>
      <w:bookmarkEnd w:id="204"/>
      <w:bookmarkEnd w:id="205"/>
    </w:p>
    <w:p w14:paraId="36FACAF6" w14:textId="628198A5" w:rsidR="00560BD2" w:rsidRPr="00DA42BE" w:rsidRDefault="007A1F3E" w:rsidP="00C53E73">
      <w:pPr>
        <w:pStyle w:val="4-"/>
        <w:numPr>
          <w:ilvl w:val="3"/>
          <w:numId w:val="45"/>
        </w:numPr>
        <w:tabs>
          <w:tab w:val="left" w:pos="1418"/>
        </w:tabs>
        <w:spacing w:line="276" w:lineRule="auto"/>
        <w:ind w:left="0" w:firstLine="709"/>
        <w:rPr>
          <w:b/>
          <w:szCs w:val="24"/>
          <w:lang w:val="x-none"/>
        </w:rPr>
      </w:pPr>
      <w:r w:rsidRPr="00DA42BE">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DA42BE">
        <w:rPr>
          <w:szCs w:val="24"/>
        </w:rPr>
        <w:t>следующего критерия: наименьшая стоимость заявки</w:t>
      </w:r>
    </w:p>
    <w:p w14:paraId="09117FEA" w14:textId="77777777" w:rsidR="00560BD2" w:rsidRPr="00556B64" w:rsidRDefault="00560BD2" w:rsidP="00560BD2">
      <w:pPr>
        <w:pStyle w:val="4-"/>
        <w:numPr>
          <w:ilvl w:val="0"/>
          <w:numId w:val="0"/>
        </w:numPr>
        <w:tabs>
          <w:tab w:val="left" w:pos="1418"/>
        </w:tabs>
        <w:spacing w:line="276" w:lineRule="auto"/>
        <w:ind w:left="709"/>
        <w:rPr>
          <w:b/>
          <w:color w:val="0070C0"/>
          <w:szCs w:val="24"/>
          <w:highlight w:val="yellow"/>
          <w:lang w:val="x-none"/>
        </w:rPr>
      </w:pP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w:t>
      </w:r>
      <w:r w:rsidRPr="00C22442">
        <w:rPr>
          <w:szCs w:val="24"/>
        </w:rPr>
        <w:lastRenderedPageBreak/>
        <w:t xml:space="preserve">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lastRenderedPageBreak/>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1AB3FCB9" w:rsidR="001B0985" w:rsidRPr="00DA42BE" w:rsidRDefault="001B0985" w:rsidP="001B0985">
      <w:pPr>
        <w:pStyle w:val="3-"/>
        <w:widowControl w:val="0"/>
        <w:numPr>
          <w:ilvl w:val="2"/>
          <w:numId w:val="45"/>
        </w:numPr>
        <w:ind w:left="0" w:firstLine="709"/>
        <w:rPr>
          <w:szCs w:val="24"/>
        </w:rPr>
      </w:pPr>
      <w:r w:rsidRPr="00D7697D">
        <w:rPr>
          <w:szCs w:val="24"/>
        </w:rPr>
        <w:t xml:space="preserve">В </w:t>
      </w:r>
      <w:r w:rsidRPr="00DA42BE">
        <w:rPr>
          <w:szCs w:val="24"/>
        </w:rPr>
        <w:t>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DA42BE">
        <w:rPr>
          <w:szCs w:val="24"/>
        </w:rPr>
        <w:t>-</w:t>
      </w:r>
      <w:r w:rsidR="003234A0" w:rsidRPr="00DA42BE">
        <w:rPr>
          <w:bCs/>
          <w:sz w:val="22"/>
          <w:szCs w:val="24"/>
          <w:lang w:eastAsia="ar-SA"/>
        </w:rPr>
        <w:t xml:space="preserve"> </w:t>
      </w:r>
      <w:r w:rsidR="003234A0" w:rsidRPr="00DA42BE">
        <w:rPr>
          <w:bCs/>
          <w:szCs w:val="24"/>
        </w:rPr>
        <w:t>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00955C48" w:rsidRPr="00DA42BE">
        <w:rPr>
          <w:bCs/>
          <w:szCs w:val="24"/>
        </w:rPr>
        <w:t>.</w:t>
      </w:r>
    </w:p>
    <w:p w14:paraId="688AC212" w14:textId="77777777" w:rsidR="00955C48" w:rsidRPr="00955C48" w:rsidRDefault="00955C48" w:rsidP="00955C48">
      <w:pPr>
        <w:pStyle w:val="3-"/>
        <w:numPr>
          <w:ilvl w:val="2"/>
          <w:numId w:val="45"/>
        </w:numPr>
        <w:ind w:left="0" w:firstLine="566"/>
        <w:rPr>
          <w:szCs w:val="24"/>
        </w:rPr>
      </w:pPr>
      <w:r w:rsidRPr="00DA42BE">
        <w:rPr>
          <w:szCs w:val="24"/>
        </w:rPr>
        <w:t>В случае если Победитель закупочной процедуры является</w:t>
      </w:r>
      <w:r w:rsidRPr="00955C48">
        <w:rPr>
          <w:szCs w:val="24"/>
        </w:rPr>
        <w:t xml:space="preserve">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5F31024" w14:textId="77777777" w:rsidR="00955C48" w:rsidRPr="00D7697D" w:rsidRDefault="00955C48" w:rsidP="001B0985">
      <w:pPr>
        <w:pStyle w:val="3-"/>
        <w:widowControl w:val="0"/>
        <w:numPr>
          <w:ilvl w:val="2"/>
          <w:numId w:val="45"/>
        </w:numPr>
        <w:ind w:left="0" w:firstLine="709"/>
        <w:rPr>
          <w:szCs w:val="24"/>
        </w:rPr>
      </w:pPr>
    </w:p>
    <w:p w14:paraId="50F7079A" w14:textId="795FA0E0" w:rsidR="001B0985" w:rsidRPr="002F697D" w:rsidRDefault="001B0985" w:rsidP="001B0985">
      <w:pPr>
        <w:pStyle w:val="3-"/>
        <w:numPr>
          <w:ilvl w:val="0"/>
          <w:numId w:val="0"/>
        </w:numPr>
        <w:tabs>
          <w:tab w:val="left" w:pos="1418"/>
        </w:tabs>
        <w:spacing w:before="0" w:after="0" w:line="276" w:lineRule="auto"/>
        <w:rPr>
          <w:szCs w:val="24"/>
        </w:rPr>
      </w:pPr>
      <w:r w:rsidRPr="00D7697D">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w:t>
      </w:r>
      <w:r w:rsidRPr="002F697D">
        <w:rPr>
          <w:szCs w:val="24"/>
        </w:rPr>
        <w:t>позже этого срока, Организатор Конкурса имеет право не рассматривать.</w:t>
      </w:r>
    </w:p>
    <w:p w14:paraId="6C3A1B59" w14:textId="34D1FA01" w:rsidR="00D77B28" w:rsidRPr="002F697D" w:rsidRDefault="00D77B28" w:rsidP="00D77B28">
      <w:pPr>
        <w:pStyle w:val="3-"/>
        <w:numPr>
          <w:ilvl w:val="2"/>
          <w:numId w:val="54"/>
        </w:numPr>
        <w:tabs>
          <w:tab w:val="left" w:pos="1418"/>
        </w:tabs>
        <w:spacing w:before="0" w:after="0" w:line="276" w:lineRule="auto"/>
        <w:rPr>
          <w:color w:val="FF0000"/>
          <w:szCs w:val="24"/>
        </w:rPr>
      </w:pPr>
      <w:r w:rsidRPr="002F697D">
        <w:rPr>
          <w:color w:val="FF0000"/>
        </w:rPr>
        <w:t xml:space="preserve">Предполагается, что подведение итогов закупки будет осуществлено по адресу фактического нахождения Организатора закупки в срок до </w:t>
      </w:r>
      <w:r w:rsidR="007345F8" w:rsidRPr="002F697D">
        <w:rPr>
          <w:b/>
          <w:color w:val="FF0000"/>
        </w:rPr>
        <w:t>28 мая</w:t>
      </w:r>
      <w:r w:rsidRPr="002F697D">
        <w:rPr>
          <w:b/>
          <w:color w:val="FF0000"/>
        </w:rPr>
        <w:t xml:space="preserve"> 2017 г. 14:00</w:t>
      </w:r>
      <w:r w:rsidRPr="002F697D">
        <w:rPr>
          <w:color w:val="FF0000"/>
        </w:rPr>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r w:rsidRPr="003D2EEB">
        <w:rPr>
          <w:szCs w:val="24"/>
        </w:rPr>
        <w:lastRenderedPageBreak/>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0" w:history="1">
        <w:r w:rsidRPr="003D2EEB">
          <w:rPr>
            <w:rStyle w:val="a9"/>
            <w:color w:val="auto"/>
            <w:szCs w:val="24"/>
          </w:rPr>
          <w:t>www.zakupki.</w:t>
        </w:r>
        <w:r w:rsidRPr="003D2EEB">
          <w:rPr>
            <w:rStyle w:val="a9"/>
            <w:color w:val="auto"/>
            <w:szCs w:val="24"/>
            <w:lang w:val="en-US"/>
          </w:rPr>
          <w:t>gov</w:t>
        </w:r>
        <w:r w:rsidRPr="003D2EEB">
          <w:rPr>
            <w:rStyle w:val="a9"/>
            <w:color w:val="auto"/>
            <w:szCs w:val="24"/>
          </w:rPr>
          <w:t>.ru</w:t>
        </w:r>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1"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2"/>
          <w:headerReference w:type="default" r:id="rId23"/>
          <w:footerReference w:type="even" r:id="rId24"/>
          <w:headerReference w:type="first" r:id="rId25"/>
          <w:footerReference w:type="first" r:id="rId26"/>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r w:rsidRPr="002436AB">
        <w:t>зарегистрированное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(место нахождение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предлагает заключить Договор на:</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lastRenderedPageBreak/>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2436AB">
        <w:t>;</w:t>
      </w:r>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r w:rsidR="00DD014F" w:rsidRPr="002436AB">
        <w:t xml:space="preserve">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п/п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lastRenderedPageBreak/>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Участник к Техническому предложению должен приложить файл технического предложения, выполненный в формате MS Word.</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п/п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r w:rsidRPr="002436AB">
              <w:rPr>
                <w:sz w:val="20"/>
                <w:lang w:val="en-US"/>
              </w:rPr>
              <w:t>ед., руб</w:t>
            </w:r>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(фамилия, имя, отчество подписавшего,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Таблица1:</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г.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287357">
        <w:trPr>
          <w:cantSplit/>
          <w:trHeight w:val="240"/>
        </w:trPr>
        <w:tc>
          <w:tcPr>
            <w:tcW w:w="418" w:type="pct"/>
            <w:vAlign w:val="center"/>
          </w:tcPr>
          <w:p w14:paraId="36BE68E8" w14:textId="77777777" w:rsidR="00664952" w:rsidRPr="004D0F20" w:rsidRDefault="00664952" w:rsidP="00287357">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287357">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287357">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287357">
        <w:trPr>
          <w:cantSplit/>
          <w:trHeight w:val="471"/>
        </w:trPr>
        <w:tc>
          <w:tcPr>
            <w:tcW w:w="418" w:type="pct"/>
            <w:vAlign w:val="center"/>
          </w:tcPr>
          <w:p w14:paraId="050B50F0" w14:textId="77777777" w:rsidR="00664952" w:rsidRPr="004D0F20" w:rsidRDefault="00664952" w:rsidP="00287357">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287357">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287357">
            <w:pPr>
              <w:tabs>
                <w:tab w:val="left" w:pos="1080"/>
              </w:tabs>
              <w:spacing w:line="240" w:lineRule="auto"/>
              <w:ind w:firstLine="33"/>
              <w:rPr>
                <w:sz w:val="20"/>
                <w:szCs w:val="20"/>
              </w:rPr>
            </w:pPr>
          </w:p>
        </w:tc>
      </w:tr>
      <w:tr w:rsidR="00664952" w:rsidRPr="004D0F20" w14:paraId="00AA1E10" w14:textId="77777777" w:rsidTr="00287357">
        <w:trPr>
          <w:cantSplit/>
        </w:trPr>
        <w:tc>
          <w:tcPr>
            <w:tcW w:w="418" w:type="pct"/>
            <w:vAlign w:val="center"/>
          </w:tcPr>
          <w:p w14:paraId="4AC1FAA2" w14:textId="77777777" w:rsidR="00664952" w:rsidRPr="004D0F20" w:rsidRDefault="00664952" w:rsidP="00287357">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287357">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287357">
            <w:pPr>
              <w:tabs>
                <w:tab w:val="left" w:pos="1080"/>
              </w:tabs>
              <w:spacing w:line="240" w:lineRule="auto"/>
              <w:ind w:firstLine="33"/>
              <w:rPr>
                <w:sz w:val="20"/>
                <w:szCs w:val="20"/>
              </w:rPr>
            </w:pPr>
          </w:p>
        </w:tc>
      </w:tr>
      <w:tr w:rsidR="00664952" w:rsidRPr="004D0F20" w14:paraId="56354DED" w14:textId="77777777" w:rsidTr="00287357">
        <w:trPr>
          <w:cantSplit/>
        </w:trPr>
        <w:tc>
          <w:tcPr>
            <w:tcW w:w="418" w:type="pct"/>
            <w:vAlign w:val="center"/>
          </w:tcPr>
          <w:p w14:paraId="195002E3" w14:textId="77777777" w:rsidR="00664952" w:rsidRPr="004D0F20" w:rsidRDefault="00664952" w:rsidP="00287357">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287357">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287357">
            <w:pPr>
              <w:tabs>
                <w:tab w:val="left" w:pos="1080"/>
              </w:tabs>
              <w:spacing w:line="240" w:lineRule="auto"/>
              <w:ind w:firstLine="33"/>
              <w:rPr>
                <w:sz w:val="20"/>
                <w:szCs w:val="20"/>
              </w:rPr>
            </w:pPr>
          </w:p>
        </w:tc>
      </w:tr>
      <w:tr w:rsidR="00664952" w:rsidRPr="004D0F20" w14:paraId="56E356D2" w14:textId="77777777" w:rsidTr="00287357">
        <w:trPr>
          <w:cantSplit/>
        </w:trPr>
        <w:tc>
          <w:tcPr>
            <w:tcW w:w="418" w:type="pct"/>
            <w:vAlign w:val="center"/>
          </w:tcPr>
          <w:p w14:paraId="55FB6001" w14:textId="77777777" w:rsidR="00664952" w:rsidRPr="004D0F20" w:rsidRDefault="00664952" w:rsidP="00287357">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287357">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287357">
            <w:pPr>
              <w:tabs>
                <w:tab w:val="left" w:pos="1080"/>
              </w:tabs>
              <w:spacing w:line="240" w:lineRule="auto"/>
              <w:ind w:firstLine="33"/>
              <w:rPr>
                <w:sz w:val="20"/>
                <w:szCs w:val="20"/>
              </w:rPr>
            </w:pPr>
          </w:p>
        </w:tc>
      </w:tr>
      <w:tr w:rsidR="00664952" w:rsidRPr="004D0F20" w14:paraId="59CB1ACA" w14:textId="77777777" w:rsidTr="00287357">
        <w:trPr>
          <w:cantSplit/>
        </w:trPr>
        <w:tc>
          <w:tcPr>
            <w:tcW w:w="418" w:type="pct"/>
            <w:vAlign w:val="center"/>
          </w:tcPr>
          <w:p w14:paraId="6A86A448" w14:textId="77777777" w:rsidR="00664952" w:rsidRPr="004D0F20" w:rsidRDefault="00664952" w:rsidP="00287357">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287357">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287357">
            <w:pPr>
              <w:tabs>
                <w:tab w:val="left" w:pos="1080"/>
              </w:tabs>
              <w:spacing w:line="240" w:lineRule="auto"/>
              <w:ind w:firstLine="33"/>
              <w:rPr>
                <w:sz w:val="20"/>
                <w:szCs w:val="20"/>
              </w:rPr>
            </w:pPr>
          </w:p>
        </w:tc>
      </w:tr>
      <w:tr w:rsidR="00664952" w:rsidRPr="004D0F20" w14:paraId="566CE36D" w14:textId="77777777" w:rsidTr="00287357">
        <w:trPr>
          <w:cantSplit/>
        </w:trPr>
        <w:tc>
          <w:tcPr>
            <w:tcW w:w="418" w:type="pct"/>
            <w:vAlign w:val="center"/>
          </w:tcPr>
          <w:p w14:paraId="5FCF8EE6" w14:textId="77777777" w:rsidR="00664952" w:rsidRPr="004D0F20" w:rsidRDefault="00664952" w:rsidP="00287357">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287357">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287357">
            <w:pPr>
              <w:tabs>
                <w:tab w:val="left" w:pos="1080"/>
              </w:tabs>
              <w:spacing w:line="240" w:lineRule="auto"/>
              <w:ind w:firstLine="33"/>
              <w:rPr>
                <w:sz w:val="20"/>
                <w:szCs w:val="20"/>
              </w:rPr>
            </w:pPr>
          </w:p>
        </w:tc>
      </w:tr>
      <w:tr w:rsidR="00664952" w:rsidRPr="004D0F20" w14:paraId="6A61BD77" w14:textId="77777777" w:rsidTr="00287357">
        <w:trPr>
          <w:cantSplit/>
        </w:trPr>
        <w:tc>
          <w:tcPr>
            <w:tcW w:w="418" w:type="pct"/>
            <w:vAlign w:val="center"/>
          </w:tcPr>
          <w:p w14:paraId="2A5DB8CC" w14:textId="77777777" w:rsidR="00664952" w:rsidRPr="004D0F20" w:rsidRDefault="00664952" w:rsidP="00287357">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287357">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287357">
            <w:pPr>
              <w:tabs>
                <w:tab w:val="left" w:pos="1080"/>
              </w:tabs>
              <w:spacing w:line="240" w:lineRule="auto"/>
              <w:ind w:firstLine="33"/>
              <w:rPr>
                <w:sz w:val="20"/>
                <w:szCs w:val="20"/>
              </w:rPr>
            </w:pPr>
          </w:p>
        </w:tc>
      </w:tr>
      <w:tr w:rsidR="00664952" w:rsidRPr="004D0F20" w14:paraId="37FBE2C1" w14:textId="77777777" w:rsidTr="00287357">
        <w:trPr>
          <w:cantSplit/>
        </w:trPr>
        <w:tc>
          <w:tcPr>
            <w:tcW w:w="418" w:type="pct"/>
            <w:vAlign w:val="center"/>
          </w:tcPr>
          <w:p w14:paraId="42AE5D8A" w14:textId="77777777" w:rsidR="00664952" w:rsidRPr="004D0F20" w:rsidRDefault="00664952" w:rsidP="00287357">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287357">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287357">
            <w:pPr>
              <w:tabs>
                <w:tab w:val="left" w:pos="1080"/>
              </w:tabs>
              <w:spacing w:line="240" w:lineRule="auto"/>
              <w:ind w:firstLine="33"/>
              <w:rPr>
                <w:sz w:val="20"/>
                <w:szCs w:val="20"/>
              </w:rPr>
            </w:pPr>
          </w:p>
        </w:tc>
      </w:tr>
      <w:tr w:rsidR="00664952" w:rsidRPr="004D0F20" w14:paraId="71E34444" w14:textId="77777777" w:rsidTr="00287357">
        <w:trPr>
          <w:cantSplit/>
        </w:trPr>
        <w:tc>
          <w:tcPr>
            <w:tcW w:w="418" w:type="pct"/>
            <w:vAlign w:val="center"/>
          </w:tcPr>
          <w:p w14:paraId="5536DD54" w14:textId="77777777" w:rsidR="00664952" w:rsidRDefault="00664952" w:rsidP="00287357">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287357">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287357">
            <w:pPr>
              <w:tabs>
                <w:tab w:val="left" w:pos="1080"/>
              </w:tabs>
              <w:spacing w:line="240" w:lineRule="auto"/>
              <w:ind w:firstLine="33"/>
              <w:rPr>
                <w:sz w:val="20"/>
                <w:szCs w:val="20"/>
              </w:rPr>
            </w:pPr>
          </w:p>
        </w:tc>
      </w:tr>
      <w:tr w:rsidR="00664952" w:rsidRPr="004D0F20" w14:paraId="1168341E" w14:textId="77777777" w:rsidTr="00287357">
        <w:trPr>
          <w:cantSplit/>
        </w:trPr>
        <w:tc>
          <w:tcPr>
            <w:tcW w:w="418" w:type="pct"/>
            <w:vAlign w:val="center"/>
          </w:tcPr>
          <w:p w14:paraId="36BEDEFD" w14:textId="77777777" w:rsidR="00664952" w:rsidRDefault="00664952" w:rsidP="00287357">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28735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287357">
            <w:pPr>
              <w:tabs>
                <w:tab w:val="left" w:pos="1080"/>
              </w:tabs>
              <w:spacing w:line="240" w:lineRule="auto"/>
              <w:ind w:firstLine="33"/>
              <w:rPr>
                <w:sz w:val="20"/>
                <w:szCs w:val="20"/>
              </w:rPr>
            </w:pPr>
          </w:p>
        </w:tc>
      </w:tr>
      <w:tr w:rsidR="00664952" w:rsidRPr="004D0F20" w14:paraId="32662F83" w14:textId="77777777" w:rsidTr="00287357">
        <w:trPr>
          <w:cantSplit/>
        </w:trPr>
        <w:tc>
          <w:tcPr>
            <w:tcW w:w="418" w:type="pct"/>
            <w:vAlign w:val="center"/>
          </w:tcPr>
          <w:p w14:paraId="65A411F4" w14:textId="77777777" w:rsidR="00664952" w:rsidRDefault="00664952" w:rsidP="00287357">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28735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«Россети»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287357">
            <w:pPr>
              <w:tabs>
                <w:tab w:val="left" w:pos="1080"/>
              </w:tabs>
              <w:spacing w:line="240" w:lineRule="auto"/>
              <w:ind w:firstLine="33"/>
              <w:rPr>
                <w:sz w:val="20"/>
                <w:szCs w:val="20"/>
              </w:rPr>
            </w:pPr>
          </w:p>
        </w:tc>
      </w:tr>
      <w:tr w:rsidR="00664952" w:rsidRPr="004D0F20" w14:paraId="19FD1906" w14:textId="77777777" w:rsidTr="00287357">
        <w:trPr>
          <w:cantSplit/>
        </w:trPr>
        <w:tc>
          <w:tcPr>
            <w:tcW w:w="418" w:type="pct"/>
            <w:vAlign w:val="center"/>
          </w:tcPr>
          <w:p w14:paraId="15399061" w14:textId="77777777" w:rsidR="00664952" w:rsidRDefault="00664952" w:rsidP="00287357">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28735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287357">
            <w:pPr>
              <w:tabs>
                <w:tab w:val="left" w:pos="1080"/>
              </w:tabs>
              <w:spacing w:line="240" w:lineRule="auto"/>
              <w:ind w:firstLine="33"/>
              <w:rPr>
                <w:sz w:val="20"/>
                <w:szCs w:val="20"/>
              </w:rPr>
            </w:pPr>
          </w:p>
        </w:tc>
      </w:tr>
      <w:tr w:rsidR="00664952" w:rsidRPr="004D0F20" w14:paraId="4F345E6E" w14:textId="77777777" w:rsidTr="00287357">
        <w:trPr>
          <w:cantSplit/>
        </w:trPr>
        <w:tc>
          <w:tcPr>
            <w:tcW w:w="418" w:type="pct"/>
            <w:vAlign w:val="center"/>
          </w:tcPr>
          <w:p w14:paraId="1DB5B819" w14:textId="77777777" w:rsidR="00664952" w:rsidRPr="004D0F20" w:rsidRDefault="00664952" w:rsidP="00287357">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287357">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287357">
            <w:pPr>
              <w:tabs>
                <w:tab w:val="left" w:pos="1080"/>
              </w:tabs>
              <w:spacing w:line="240" w:lineRule="auto"/>
              <w:ind w:firstLine="33"/>
              <w:rPr>
                <w:sz w:val="20"/>
                <w:szCs w:val="20"/>
              </w:rPr>
            </w:pPr>
          </w:p>
        </w:tc>
      </w:tr>
      <w:tr w:rsidR="00664952" w:rsidRPr="004D0F20" w14:paraId="08747580" w14:textId="77777777" w:rsidTr="00287357">
        <w:trPr>
          <w:cantSplit/>
        </w:trPr>
        <w:tc>
          <w:tcPr>
            <w:tcW w:w="418" w:type="pct"/>
            <w:vAlign w:val="center"/>
          </w:tcPr>
          <w:p w14:paraId="27177E59" w14:textId="77777777" w:rsidR="00664952" w:rsidRPr="004D0F20" w:rsidRDefault="00664952" w:rsidP="00287357">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287357">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287357">
            <w:pPr>
              <w:tabs>
                <w:tab w:val="left" w:pos="1080"/>
              </w:tabs>
              <w:spacing w:line="240" w:lineRule="auto"/>
              <w:ind w:firstLine="33"/>
              <w:rPr>
                <w:sz w:val="20"/>
                <w:szCs w:val="20"/>
              </w:rPr>
            </w:pPr>
          </w:p>
        </w:tc>
      </w:tr>
      <w:tr w:rsidR="00664952" w:rsidRPr="004D0F20" w14:paraId="01A68F9D" w14:textId="77777777" w:rsidTr="00287357">
        <w:trPr>
          <w:cantSplit/>
        </w:trPr>
        <w:tc>
          <w:tcPr>
            <w:tcW w:w="418" w:type="pct"/>
            <w:vAlign w:val="center"/>
          </w:tcPr>
          <w:p w14:paraId="76CC769B" w14:textId="77777777" w:rsidR="00664952" w:rsidRPr="004D0F20" w:rsidRDefault="00664952" w:rsidP="00287357">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287357">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287357">
            <w:pPr>
              <w:tabs>
                <w:tab w:val="left" w:pos="1080"/>
              </w:tabs>
              <w:spacing w:line="240" w:lineRule="auto"/>
              <w:ind w:firstLine="33"/>
              <w:rPr>
                <w:sz w:val="20"/>
                <w:szCs w:val="20"/>
              </w:rPr>
            </w:pPr>
          </w:p>
        </w:tc>
      </w:tr>
      <w:tr w:rsidR="00664952" w:rsidRPr="004D0F20" w14:paraId="060517DB" w14:textId="77777777" w:rsidTr="00287357">
        <w:trPr>
          <w:cantSplit/>
        </w:trPr>
        <w:tc>
          <w:tcPr>
            <w:tcW w:w="418" w:type="pct"/>
            <w:vAlign w:val="center"/>
          </w:tcPr>
          <w:p w14:paraId="6DE01D79" w14:textId="77777777" w:rsidR="00664952" w:rsidRPr="004D0F20" w:rsidRDefault="00664952" w:rsidP="00287357">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287357">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287357">
            <w:pPr>
              <w:tabs>
                <w:tab w:val="left" w:pos="1080"/>
              </w:tabs>
              <w:spacing w:line="240" w:lineRule="auto"/>
              <w:ind w:firstLine="33"/>
              <w:rPr>
                <w:sz w:val="20"/>
                <w:szCs w:val="20"/>
              </w:rPr>
            </w:pPr>
          </w:p>
        </w:tc>
      </w:tr>
      <w:tr w:rsidR="00664952" w:rsidRPr="004D0F20" w14:paraId="16490834" w14:textId="77777777" w:rsidTr="00287357">
        <w:trPr>
          <w:cantSplit/>
        </w:trPr>
        <w:tc>
          <w:tcPr>
            <w:tcW w:w="418" w:type="pct"/>
            <w:vAlign w:val="center"/>
          </w:tcPr>
          <w:p w14:paraId="0C70D5D9" w14:textId="77777777" w:rsidR="00664952" w:rsidRPr="004D0F20" w:rsidRDefault="00664952" w:rsidP="00287357">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287357">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287357">
            <w:pPr>
              <w:tabs>
                <w:tab w:val="left" w:pos="1080"/>
              </w:tabs>
              <w:spacing w:line="240" w:lineRule="auto"/>
              <w:ind w:firstLine="33"/>
              <w:rPr>
                <w:sz w:val="20"/>
                <w:szCs w:val="20"/>
              </w:rPr>
            </w:pPr>
          </w:p>
        </w:tc>
      </w:tr>
      <w:tr w:rsidR="00664952" w:rsidRPr="004D0F20" w14:paraId="4981779A" w14:textId="77777777" w:rsidTr="00287357">
        <w:trPr>
          <w:cantSplit/>
        </w:trPr>
        <w:tc>
          <w:tcPr>
            <w:tcW w:w="418" w:type="pct"/>
            <w:vAlign w:val="center"/>
          </w:tcPr>
          <w:p w14:paraId="0ACC6ADE" w14:textId="77777777" w:rsidR="00664952" w:rsidRPr="004D0F20" w:rsidRDefault="00664952" w:rsidP="00287357">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287357">
            <w:pPr>
              <w:tabs>
                <w:tab w:val="left" w:pos="1080"/>
              </w:tabs>
              <w:spacing w:line="240" w:lineRule="auto"/>
              <w:ind w:firstLine="33"/>
              <w:rPr>
                <w:sz w:val="20"/>
                <w:szCs w:val="20"/>
              </w:rPr>
            </w:pPr>
            <w:r w:rsidRPr="004D0F20">
              <w:rPr>
                <w:sz w:val="20"/>
                <w:szCs w:val="20"/>
              </w:rPr>
              <w:t>Телефоны Участника закупкиа</w:t>
            </w:r>
          </w:p>
        </w:tc>
        <w:tc>
          <w:tcPr>
            <w:tcW w:w="1811" w:type="pct"/>
            <w:vAlign w:val="center"/>
          </w:tcPr>
          <w:p w14:paraId="4687241E" w14:textId="77777777" w:rsidR="00664952" w:rsidRPr="004D0F20" w:rsidRDefault="00664952" w:rsidP="00287357">
            <w:pPr>
              <w:tabs>
                <w:tab w:val="left" w:pos="1080"/>
              </w:tabs>
              <w:spacing w:line="240" w:lineRule="auto"/>
              <w:ind w:firstLine="33"/>
              <w:rPr>
                <w:sz w:val="20"/>
                <w:szCs w:val="20"/>
              </w:rPr>
            </w:pPr>
          </w:p>
        </w:tc>
      </w:tr>
      <w:tr w:rsidR="00664952" w:rsidRPr="004D0F20" w14:paraId="24F81C81" w14:textId="77777777" w:rsidTr="00287357">
        <w:trPr>
          <w:cantSplit/>
          <w:trHeight w:val="116"/>
        </w:trPr>
        <w:tc>
          <w:tcPr>
            <w:tcW w:w="418" w:type="pct"/>
            <w:vAlign w:val="center"/>
          </w:tcPr>
          <w:p w14:paraId="06D62D95" w14:textId="77777777" w:rsidR="00664952" w:rsidRPr="004D0F20" w:rsidRDefault="00664952" w:rsidP="00287357">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287357">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287357">
            <w:pPr>
              <w:tabs>
                <w:tab w:val="left" w:pos="1080"/>
              </w:tabs>
              <w:spacing w:line="240" w:lineRule="auto"/>
              <w:ind w:firstLine="33"/>
              <w:rPr>
                <w:sz w:val="20"/>
                <w:szCs w:val="20"/>
              </w:rPr>
            </w:pPr>
          </w:p>
        </w:tc>
      </w:tr>
      <w:tr w:rsidR="00664952" w:rsidRPr="004D0F20" w14:paraId="5982C7F9" w14:textId="77777777" w:rsidTr="00287357">
        <w:trPr>
          <w:cantSplit/>
        </w:trPr>
        <w:tc>
          <w:tcPr>
            <w:tcW w:w="418" w:type="pct"/>
            <w:vAlign w:val="center"/>
          </w:tcPr>
          <w:p w14:paraId="5D6A5169" w14:textId="77777777" w:rsidR="00664952" w:rsidRPr="004D0F20" w:rsidRDefault="00664952" w:rsidP="00287357">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287357">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287357">
            <w:pPr>
              <w:tabs>
                <w:tab w:val="left" w:pos="1080"/>
              </w:tabs>
              <w:spacing w:line="240" w:lineRule="auto"/>
              <w:ind w:firstLine="33"/>
              <w:rPr>
                <w:sz w:val="20"/>
                <w:szCs w:val="20"/>
              </w:rPr>
            </w:pPr>
          </w:p>
        </w:tc>
      </w:tr>
      <w:tr w:rsidR="00664952" w:rsidRPr="004D0F20" w14:paraId="280F67B5" w14:textId="77777777" w:rsidTr="00287357">
        <w:trPr>
          <w:cantSplit/>
        </w:trPr>
        <w:tc>
          <w:tcPr>
            <w:tcW w:w="418" w:type="pct"/>
            <w:vAlign w:val="center"/>
          </w:tcPr>
          <w:p w14:paraId="093E75E6" w14:textId="77777777" w:rsidR="00664952" w:rsidRPr="004D0F20" w:rsidRDefault="00664952" w:rsidP="00287357">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287357">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287357">
            <w:pPr>
              <w:tabs>
                <w:tab w:val="left" w:pos="1080"/>
              </w:tabs>
              <w:spacing w:line="240" w:lineRule="auto"/>
              <w:ind w:firstLine="33"/>
              <w:rPr>
                <w:sz w:val="20"/>
                <w:szCs w:val="20"/>
              </w:rPr>
            </w:pPr>
          </w:p>
        </w:tc>
      </w:tr>
      <w:tr w:rsidR="00664952" w:rsidRPr="004D0F20" w14:paraId="0CC567C5" w14:textId="77777777" w:rsidTr="00287357">
        <w:trPr>
          <w:cantSplit/>
        </w:trPr>
        <w:tc>
          <w:tcPr>
            <w:tcW w:w="418" w:type="pct"/>
            <w:vAlign w:val="center"/>
          </w:tcPr>
          <w:p w14:paraId="720A60B2" w14:textId="77777777" w:rsidR="00664952" w:rsidRPr="004D0F20" w:rsidRDefault="00664952" w:rsidP="00287357">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287357">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287357">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287357">
        <w:tc>
          <w:tcPr>
            <w:tcW w:w="3960" w:type="dxa"/>
            <w:tcBorders>
              <w:bottom w:val="single" w:sz="4" w:space="0" w:color="auto"/>
            </w:tcBorders>
          </w:tcPr>
          <w:p w14:paraId="309501CC" w14:textId="77777777" w:rsidR="00664952" w:rsidRPr="004D0F20" w:rsidRDefault="00664952" w:rsidP="00287357">
            <w:pPr>
              <w:tabs>
                <w:tab w:val="left" w:pos="1080"/>
              </w:tabs>
              <w:spacing w:line="240" w:lineRule="auto"/>
              <w:ind w:firstLine="540"/>
              <w:rPr>
                <w:sz w:val="20"/>
                <w:szCs w:val="20"/>
              </w:rPr>
            </w:pPr>
          </w:p>
        </w:tc>
        <w:tc>
          <w:tcPr>
            <w:tcW w:w="1002" w:type="dxa"/>
          </w:tcPr>
          <w:p w14:paraId="5F72BBAF" w14:textId="77777777" w:rsidR="00664952" w:rsidRPr="004D0F20" w:rsidRDefault="00664952" w:rsidP="00287357">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287357">
            <w:pPr>
              <w:tabs>
                <w:tab w:val="left" w:pos="1080"/>
              </w:tabs>
              <w:spacing w:line="240" w:lineRule="auto"/>
              <w:ind w:firstLine="540"/>
              <w:rPr>
                <w:sz w:val="20"/>
                <w:szCs w:val="20"/>
              </w:rPr>
            </w:pPr>
          </w:p>
        </w:tc>
      </w:tr>
      <w:tr w:rsidR="00664952" w:rsidRPr="004D0F20" w14:paraId="207AA688" w14:textId="77777777" w:rsidTr="00287357">
        <w:tc>
          <w:tcPr>
            <w:tcW w:w="3960" w:type="dxa"/>
            <w:tcBorders>
              <w:top w:val="single" w:sz="4" w:space="0" w:color="auto"/>
            </w:tcBorders>
          </w:tcPr>
          <w:p w14:paraId="1CEE8C76" w14:textId="77777777" w:rsidR="00664952" w:rsidRPr="004D0F20" w:rsidRDefault="00664952" w:rsidP="00287357">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287357">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287357">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7"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8"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29"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6F7E97C" w14:textId="77777777" w:rsidR="00664952" w:rsidRDefault="00664952" w:rsidP="00664952">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w:t>
      </w:r>
      <w:r>
        <w:lastRenderedPageBreak/>
        <w:t>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0"/>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1"/>
          <w:headerReference w:type="default" r:id="rId32"/>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 xml:space="preserve">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субконтрагентов и 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субконтрагентов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субконтрагентов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субконтрагента,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субконтрагентов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33"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lastRenderedPageBreak/>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4"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r w:rsidRPr="00837624">
              <w:rPr>
                <w:rFonts w:ascii="Times New Roman" w:hAnsi="Times New Roman" w:cs="Times New Roman"/>
                <w:sz w:val="24"/>
                <w:szCs w:val="24"/>
              </w:rPr>
              <w:lastRenderedPageBreak/>
              <w:t>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7"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9"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0"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3"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4"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5"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6"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7"/>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r w:rsidRPr="004D0F20">
              <w:rPr>
                <w:sz w:val="20"/>
                <w:szCs w:val="20"/>
              </w:rPr>
              <w:t>п/п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ВЛ</w:t>
            </w:r>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Наименования привлекаемых субподрядчиков (соисполнителей, сопоставщиков)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lastRenderedPageBreak/>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 xml:space="preserve">Участник :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п.п.</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(фамилия, имя, отчество подписавшего,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r w:rsidRPr="00787192">
        <w:rPr>
          <w:sz w:val="20"/>
        </w:rPr>
        <w:t xml:space="preserve">служебные а/м для перевоза </w:t>
      </w:r>
      <w:r w:rsidRPr="00787192">
        <w:rPr>
          <w:sz w:val="20"/>
        </w:rPr>
        <w:lastRenderedPageBreak/>
        <w:t>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lastRenderedPageBreak/>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свое фирменное наименование (в т.ч.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г.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287357">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287357">
            <w:pPr>
              <w:pStyle w:val="aff0"/>
              <w:keepNext w:val="0"/>
              <w:widowControl w:val="0"/>
              <w:spacing w:before="0" w:after="0"/>
              <w:ind w:left="0"/>
              <w:jc w:val="center"/>
              <w:rPr>
                <w:b/>
                <w:lang w:eastAsia="en-US"/>
              </w:rPr>
            </w:pPr>
            <w:r w:rsidRPr="00EC3829">
              <w:rPr>
                <w:b/>
                <w:lang w:eastAsia="en-US"/>
              </w:rPr>
              <w:t>№ п/п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287357">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287357">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287357">
            <w:pPr>
              <w:pStyle w:val="aff0"/>
              <w:keepNext w:val="0"/>
              <w:widowControl w:val="0"/>
              <w:spacing w:before="0" w:after="0"/>
              <w:jc w:val="center"/>
              <w:rPr>
                <w:b/>
                <w:lang w:eastAsia="en-US"/>
              </w:rPr>
            </w:pPr>
            <w:r w:rsidRPr="00EC3829">
              <w:rPr>
                <w:b/>
                <w:lang w:eastAsia="en-US"/>
              </w:rPr>
              <w:t xml:space="preserve">Год (________) </w:t>
            </w:r>
          </w:p>
        </w:tc>
      </w:tr>
      <w:tr w:rsidR="00FB52FE" w:rsidRPr="004E38BC" w14:paraId="55574723" w14:textId="77777777" w:rsidTr="00287357">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287357">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287357">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287357">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287357">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287357">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287357">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287357">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287357">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287357">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287357">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287357">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287357">
            <w:pPr>
              <w:widowControl w:val="0"/>
              <w:spacing w:line="240" w:lineRule="auto"/>
              <w:jc w:val="center"/>
              <w:rPr>
                <w:b/>
              </w:rPr>
            </w:pPr>
          </w:p>
        </w:tc>
      </w:tr>
      <w:tr w:rsidR="00FB52FE" w:rsidRPr="004E38BC" w14:paraId="44B87C8F" w14:textId="77777777" w:rsidTr="00287357">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287357">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287357">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287357">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287357">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287357">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287357">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287357">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287357">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287357">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287357">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287357">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287357">
            <w:pPr>
              <w:pStyle w:val="aff1"/>
              <w:widowControl w:val="0"/>
              <w:spacing w:before="0" w:after="0"/>
              <w:ind w:left="0" w:right="0"/>
              <w:jc w:val="both"/>
              <w:rPr>
                <w:bCs w:val="0"/>
                <w:szCs w:val="24"/>
                <w:lang w:eastAsia="en-US"/>
              </w:rPr>
            </w:pPr>
          </w:p>
        </w:tc>
      </w:tr>
      <w:tr w:rsidR="00FB52FE" w:rsidRPr="004E38BC" w14:paraId="58C2C49D" w14:textId="77777777" w:rsidTr="00287357">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287357">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287357">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287357">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287357">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287357">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287357">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287357">
            <w:pPr>
              <w:pStyle w:val="aff1"/>
              <w:widowControl w:val="0"/>
              <w:spacing w:before="0" w:after="0"/>
              <w:jc w:val="both"/>
              <w:rPr>
                <w:szCs w:val="24"/>
                <w:lang w:eastAsia="en-US"/>
              </w:rPr>
            </w:pPr>
          </w:p>
        </w:tc>
      </w:tr>
      <w:tr w:rsidR="00FB52FE" w:rsidRPr="004E38BC" w14:paraId="0F507764" w14:textId="77777777" w:rsidTr="00287357">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287357">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287357">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287357">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287357">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287357">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287357">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287357">
            <w:pPr>
              <w:pStyle w:val="aff1"/>
              <w:widowControl w:val="0"/>
              <w:spacing w:before="0" w:after="0"/>
              <w:jc w:val="both"/>
              <w:rPr>
                <w:szCs w:val="24"/>
                <w:lang w:eastAsia="en-US"/>
              </w:rPr>
            </w:pPr>
          </w:p>
        </w:tc>
      </w:tr>
      <w:tr w:rsidR="00FB52FE" w:rsidRPr="004E38BC" w14:paraId="041680C6" w14:textId="77777777" w:rsidTr="00287357">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287357">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287357">
            <w:pPr>
              <w:pStyle w:val="aff1"/>
              <w:widowControl w:val="0"/>
              <w:spacing w:before="0" w:after="0"/>
              <w:rPr>
                <w:szCs w:val="24"/>
              </w:rPr>
            </w:pPr>
            <w:r w:rsidRPr="00C47ED3">
              <w:rPr>
                <w:szCs w:val="24"/>
              </w:rPr>
              <w:t>ИТОГО за год,</w:t>
            </w:r>
          </w:p>
          <w:p w14:paraId="3BBEA885" w14:textId="77777777" w:rsidR="00FB52FE" w:rsidRPr="004D0F20" w:rsidRDefault="00FB52FE" w:rsidP="00287357">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287357">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287357">
            <w:pPr>
              <w:pStyle w:val="aff1"/>
              <w:widowControl w:val="0"/>
              <w:spacing w:before="0" w:after="0"/>
              <w:jc w:val="both"/>
              <w:rPr>
                <w:szCs w:val="24"/>
                <w:lang w:eastAsia="en-US"/>
              </w:rPr>
            </w:pPr>
          </w:p>
        </w:tc>
      </w:tr>
      <w:tr w:rsidR="00FB52FE" w:rsidRPr="004E38BC" w14:paraId="61FDE954" w14:textId="77777777" w:rsidTr="002873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287357">
            <w:pPr>
              <w:widowControl w:val="0"/>
              <w:spacing w:line="240" w:lineRule="auto"/>
              <w:rPr>
                <w:color w:val="000000"/>
              </w:rPr>
            </w:pPr>
          </w:p>
        </w:tc>
        <w:tc>
          <w:tcPr>
            <w:tcW w:w="579" w:type="pct"/>
          </w:tcPr>
          <w:p w14:paraId="132A8876" w14:textId="77777777" w:rsidR="00FB52FE" w:rsidRPr="004D0F20" w:rsidRDefault="00FB52FE" w:rsidP="00287357">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287357">
            <w:pPr>
              <w:widowControl w:val="0"/>
              <w:spacing w:line="240" w:lineRule="auto"/>
              <w:rPr>
                <w:color w:val="000000"/>
              </w:rPr>
            </w:pPr>
          </w:p>
        </w:tc>
      </w:tr>
      <w:tr w:rsidR="00FB52FE" w:rsidRPr="004E38BC" w14:paraId="1C9968AB" w14:textId="77777777" w:rsidTr="002873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287357">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287357">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287357">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(фамилия, имя, отчество подписавшего,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сроков против каждого этапа / подэтапа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может быть также подготовлен с использованием программного обеспечения управления проектами (типа Microsoft Project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8"/>
      <w:headerReference w:type="first" r:id="rId49"/>
      <w:footerReference w:type="first" r:id="rId50"/>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F5F3B" w14:textId="77777777" w:rsidR="002B486A" w:rsidRDefault="002B486A">
      <w:pPr>
        <w:spacing w:line="240" w:lineRule="auto"/>
      </w:pPr>
      <w:r>
        <w:separator/>
      </w:r>
    </w:p>
  </w:endnote>
  <w:endnote w:type="continuationSeparator" w:id="0">
    <w:p w14:paraId="7D57778D" w14:textId="77777777" w:rsidR="002B486A" w:rsidRDefault="002B486A">
      <w:pPr>
        <w:spacing w:line="240" w:lineRule="auto"/>
      </w:pPr>
      <w:r>
        <w:continuationSeparator/>
      </w:r>
    </w:p>
  </w:endnote>
  <w:endnote w:type="continuationNotice" w:id="1">
    <w:p w14:paraId="4D918C1A" w14:textId="77777777" w:rsidR="002B486A" w:rsidRDefault="002B486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altName w:val="Palatino Linotype"/>
    <w:panose1 w:val="02040503050406030204"/>
    <w:charset w:val="CC"/>
    <w:family w:val="roman"/>
    <w:pitch w:val="variable"/>
    <w:sig w:usb0="E00006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ADF7" w14:textId="77777777" w:rsidR="00287357" w:rsidRDefault="0028735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80E1" w14:textId="1DDE1B81" w:rsidR="00287357" w:rsidRPr="00FA0376" w:rsidRDefault="00287357"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03452">
      <w:rPr>
        <w:noProof/>
        <w:sz w:val="16"/>
        <w:szCs w:val="16"/>
        <w:lang w:eastAsia="ru-RU"/>
      </w:rPr>
      <w:t>13</w:t>
    </w:r>
    <w:r w:rsidRPr="00FA0376">
      <w:rPr>
        <w:sz w:val="16"/>
        <w:szCs w:val="16"/>
        <w:lang w:eastAsia="ru-RU"/>
      </w:rPr>
      <w:fldChar w:fldCharType="end"/>
    </w:r>
  </w:p>
  <w:p w14:paraId="629B92FA" w14:textId="00837CFD" w:rsidR="00287357" w:rsidRPr="008B416A" w:rsidRDefault="00287357" w:rsidP="005A37A4">
    <w:pPr>
      <w:pStyle w:val="a"/>
      <w:numPr>
        <w:ilvl w:val="0"/>
        <w:numId w:val="0"/>
      </w:numPr>
      <w:suppressAutoHyphens w:val="0"/>
      <w:autoSpaceDE w:val="0"/>
      <w:autoSpaceDN w:val="0"/>
      <w:spacing w:before="40" w:line="240" w:lineRule="auto"/>
      <w:contextualSpacing w:val="0"/>
      <w:rPr>
        <w:sz w:val="18"/>
      </w:rPr>
    </w:pPr>
    <w:r w:rsidRPr="00A16BCD">
      <w:rPr>
        <w:sz w:val="18"/>
        <w:szCs w:val="18"/>
      </w:rPr>
      <w:t xml:space="preserve">Открытый </w:t>
    </w:r>
    <w:r w:rsidRPr="00C10234">
      <w:rPr>
        <w:sz w:val="18"/>
      </w:rPr>
      <w:t xml:space="preserve">запрос предложений </w:t>
    </w:r>
    <w:r w:rsidR="005A37A4" w:rsidRPr="005A37A4">
      <w:rPr>
        <w:sz w:val="18"/>
      </w:rPr>
      <w:t xml:space="preserve">на право заключения договора на оказание услуг по физические охраны объектов филиала ПАО "МРСК-Юга" "Волгоградэнерго", обеспечивающих энергоснабжение инфраструктуры ЧМ-2018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808E6" w14:textId="77777777" w:rsidR="00287357" w:rsidRDefault="00287357"/>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CC891" w14:textId="77777777" w:rsidR="00287357" w:rsidRDefault="00287357" w:rsidP="00BB05B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302D3" w14:textId="77777777" w:rsidR="00287357" w:rsidRDefault="00287357" w:rsidP="00BB05B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A91C0" w14:textId="77777777" w:rsidR="00287357" w:rsidRPr="00C107B8" w:rsidRDefault="00287357" w:rsidP="009A04CA">
    <w:pPr>
      <w:pStyle w:val="aff2"/>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F65B5" w14:textId="77777777" w:rsidR="00287357" w:rsidRDefault="00287357" w:rsidP="00BB05B7">
    <w:pPr>
      <w:pStyle w:val="aff2"/>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C99E6" w14:textId="77777777" w:rsidR="00287357" w:rsidRPr="00C107B8" w:rsidRDefault="00287357" w:rsidP="00BB05B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5841A" w14:textId="77777777" w:rsidR="002B486A" w:rsidRDefault="002B486A">
      <w:pPr>
        <w:spacing w:line="240" w:lineRule="auto"/>
      </w:pPr>
      <w:r>
        <w:separator/>
      </w:r>
    </w:p>
  </w:footnote>
  <w:footnote w:type="continuationSeparator" w:id="0">
    <w:p w14:paraId="1AEAC626" w14:textId="77777777" w:rsidR="002B486A" w:rsidRDefault="002B486A">
      <w:pPr>
        <w:spacing w:line="240" w:lineRule="auto"/>
      </w:pPr>
      <w:r>
        <w:continuationSeparator/>
      </w:r>
    </w:p>
  </w:footnote>
  <w:footnote w:type="continuationNotice" w:id="1">
    <w:p w14:paraId="5B92AAF9" w14:textId="77777777" w:rsidR="002B486A" w:rsidRDefault="002B486A">
      <w:pPr>
        <w:spacing w:line="240" w:lineRule="auto"/>
      </w:pPr>
    </w:p>
  </w:footnote>
  <w:footnote w:id="2">
    <w:p w14:paraId="53FF1E40" w14:textId="77777777" w:rsidR="00287357" w:rsidRDefault="00287357"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7D384ED8" w14:textId="77777777" w:rsidR="00287357" w:rsidRDefault="00287357"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7435AD40" w14:textId="77777777" w:rsidR="00287357" w:rsidRDefault="00287357"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4A4468F6" w14:textId="77777777" w:rsidR="00287357" w:rsidRDefault="00287357" w:rsidP="00664952">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4E7B8" w14:textId="77777777" w:rsidR="00287357" w:rsidRDefault="00287357"/>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04EB0" w14:textId="77777777" w:rsidR="00287357" w:rsidRDefault="00287357" w:rsidP="00BB05B7">
    <w:pPr>
      <w:pStyle w:val="af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87ACA" w14:textId="77777777" w:rsidR="00287357" w:rsidRDefault="00287357">
    <w:pPr>
      <w:pStyle w:val="af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CD711" w14:textId="77777777" w:rsidR="00287357" w:rsidRDefault="00287357"/>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BFF8A" w14:textId="77777777" w:rsidR="00287357" w:rsidRDefault="00287357" w:rsidP="00BB05B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2E28" w14:textId="77777777" w:rsidR="00287357" w:rsidRDefault="00287357">
    <w:pPr>
      <w:pStyle w:val="af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8A8EE" w14:textId="77777777" w:rsidR="00287357" w:rsidRDefault="00287357" w:rsidP="00BB05B7"/>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D783B" w14:textId="77777777" w:rsidR="00287357" w:rsidRDefault="00287357">
    <w:pPr>
      <w:pStyle w:val="aff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C3357" w14:textId="77777777" w:rsidR="00287357" w:rsidRDefault="00287357">
    <w:pPr>
      <w:pStyle w:val="aff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26D0" w14:textId="77777777" w:rsidR="00287357" w:rsidRDefault="00287357" w:rsidP="0098794B">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30CE60C"/>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15:restartNumberingAfterBreak="0">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15:restartNumberingAfterBreak="0">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15:restartNumberingAfterBreak="0">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0BD2"/>
    <w:rsid w:val="002848CF"/>
    <w:rsid w:val="00285A05"/>
    <w:rsid w:val="00287357"/>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86A"/>
    <w:rsid w:val="002B4EA6"/>
    <w:rsid w:val="002B76A5"/>
    <w:rsid w:val="002C00AB"/>
    <w:rsid w:val="002C2A88"/>
    <w:rsid w:val="002C2CA5"/>
    <w:rsid w:val="002D213E"/>
    <w:rsid w:val="002D41BC"/>
    <w:rsid w:val="002E1ACF"/>
    <w:rsid w:val="002E3C03"/>
    <w:rsid w:val="002E6FD7"/>
    <w:rsid w:val="002F08EC"/>
    <w:rsid w:val="002F3EB0"/>
    <w:rsid w:val="002F4733"/>
    <w:rsid w:val="002F697D"/>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7A4"/>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5F8"/>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61F"/>
    <w:rsid w:val="00835FDD"/>
    <w:rsid w:val="00836211"/>
    <w:rsid w:val="00837624"/>
    <w:rsid w:val="00841AD8"/>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46CA"/>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2B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452"/>
    <w:rsid w:val="00E03690"/>
    <w:rsid w:val="00E0665F"/>
    <w:rsid w:val="00E1124E"/>
    <w:rsid w:val="00E11A58"/>
    <w:rsid w:val="00E12E7E"/>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382"/>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15:docId w15:val="{B33C4AE3-0FDD-42CF-9D88-CA0C1C977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Заголовок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pechenkinav@mrsk-yuga.ru" TargetMode="External"/><Relationship Id="rId26" Type="http://schemas.openxmlformats.org/officeDocument/2006/relationships/footer" Target="footer5.xml"/><Relationship Id="rId39" Type="http://schemas.openxmlformats.org/officeDocument/2006/relationships/hyperlink" Target="consultantplus://offline/ref=4BA48BE624A91FD31E16D9987D2DABDF3ADC80E17BC4A66BBF0F300EE926h9G" TargetMode="Externa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BE676C8A66BBF0F300EE969ACC768B8C8F4E178844D2EhA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header" Target="header9.xml"/><Relationship Id="rId50" Type="http://schemas.openxmlformats.org/officeDocument/2006/relationships/footer" Target="foot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yperlink" Target="consultantplus://offline/ref=B7E04B8F5BC345C22463EADCAE81D93CF4CA1215A36F6052F6BC85F6f9C8L" TargetMode="External"/><Relationship Id="rId11" Type="http://schemas.openxmlformats.org/officeDocument/2006/relationships/image" Target="cid:image001.png@01CF27CE.C8968E50" TargetMode="External"/><Relationship Id="rId24" Type="http://schemas.openxmlformats.org/officeDocument/2006/relationships/footer" Target="footer4.xml"/><Relationship Id="rId32" Type="http://schemas.openxmlformats.org/officeDocument/2006/relationships/header" Target="header8.xm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0E072C9A66BBF0F300EE926h9G" TargetMode="External"/><Relationship Id="rId45"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C80E474C9A66BBF0F300EE926h9G" TargetMode="External"/><Relationship Id="rId49" Type="http://schemas.openxmlformats.org/officeDocument/2006/relationships/header" Target="header10.xml"/><Relationship Id="rId10" Type="http://schemas.openxmlformats.org/officeDocument/2006/relationships/image" Target="media/image2.png"/><Relationship Id="rId19" Type="http://schemas.openxmlformats.org/officeDocument/2006/relationships/hyperlink" Target="http://www.etp.rosseti.ru" TargetMode="External"/><Relationship Id="rId31" Type="http://schemas.openxmlformats.org/officeDocument/2006/relationships/header" Target="header7.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yperlink" Target="consultantplus://offline/ref=B7E04B8F5BC345C22463EADCAE81D93CF0C11310A0643D58FEE589F49Ff2C9L" TargetMode="External"/><Relationship Id="rId30" Type="http://schemas.openxmlformats.org/officeDocument/2006/relationships/footer" Target="footer6.xml"/><Relationship Id="rId35" Type="http://schemas.openxmlformats.org/officeDocument/2006/relationships/hyperlink" Target="consultantplus://offline/ref=4BA48BE624A91FD31E16D9987D2DABDF3ADD89EE74C4A66BBF0F300EE926h9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footer" Target="footer7.xm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hyperlink" Target="http://www.rosseti.ru/about/anticorruptionpolicy/policy/index.php"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hyperlink" Target="consultantplus://offline/ref=4BA48BE624A91FD31E16D9987D2DABDF3ADC8BE676C8A66BBF0F300EE969ACC768B8C8F4E178874E2EhBG" TargetMode="External"/><Relationship Id="rId20" Type="http://schemas.openxmlformats.org/officeDocument/2006/relationships/hyperlink" Target="http://www.zakupki.gov.ru" TargetMode="External"/><Relationship Id="rId41" Type="http://schemas.openxmlformats.org/officeDocument/2006/relationships/hyperlink" Target="consultantplus://offline/ref=4BA48BE624A91FD31E16D9987D2DABDF39D588EE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12BF0-7E7C-451E-940E-77322E6CB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1832</TotalTime>
  <Pages>1</Pages>
  <Words>22174</Words>
  <Characters>126394</Characters>
  <Application>Microsoft Office Word</Application>
  <DocSecurity>0</DocSecurity>
  <Lines>1053</Lines>
  <Paragraphs>296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148272</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Печёнкин Анатолий Владимирович</cp:lastModifiedBy>
  <cp:revision>100</cp:revision>
  <cp:lastPrinted>2016-09-14T10:14:00Z</cp:lastPrinted>
  <dcterms:created xsi:type="dcterms:W3CDTF">2016-07-15T04:13:00Z</dcterms:created>
  <dcterms:modified xsi:type="dcterms:W3CDTF">2018-03-14T07:18:00Z</dcterms:modified>
</cp:coreProperties>
</file>